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88FDDA" w14:textId="3F3E8E9C" w:rsidR="00F40497" w:rsidRPr="00125B87" w:rsidRDefault="00F40497" w:rsidP="004D5EE0">
      <w:pPr>
        <w:pStyle w:val="Normlnweb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125B87">
        <w:rPr>
          <w:rFonts w:ascii="Times New Roman" w:hAnsi="Times New Roman"/>
          <w:sz w:val="40"/>
          <w:szCs w:val="40"/>
        </w:rPr>
        <w:t>Výzva k podání nabíd</w:t>
      </w:r>
      <w:r w:rsidR="009B3D04">
        <w:rPr>
          <w:rFonts w:ascii="Times New Roman" w:hAnsi="Times New Roman"/>
          <w:sz w:val="40"/>
          <w:szCs w:val="40"/>
        </w:rPr>
        <w:t>ek</w:t>
      </w:r>
      <w:r w:rsidR="00392CB0">
        <w:rPr>
          <w:rFonts w:ascii="Times New Roman" w:hAnsi="Times New Roman"/>
          <w:sz w:val="40"/>
          <w:szCs w:val="40"/>
        </w:rPr>
        <w:t>,</w:t>
      </w:r>
    </w:p>
    <w:p w14:paraId="537F70BB" w14:textId="77777777" w:rsidR="00F40497" w:rsidRPr="00125B87" w:rsidRDefault="008D57E8" w:rsidP="004D5EE0">
      <w:pPr>
        <w:pStyle w:val="Normlnweb"/>
        <w:spacing w:before="0" w:after="0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včetně zadávací dokumentace a pokynů pro zpracování nabídky</w:t>
      </w:r>
    </w:p>
    <w:p w14:paraId="5B149C49" w14:textId="3822EFFC" w:rsidR="00F40497" w:rsidRDefault="00F40497" w:rsidP="004D5EE0">
      <w:pPr>
        <w:widowControl w:val="0"/>
        <w:autoSpaceDE w:val="0"/>
        <w:autoSpaceDN w:val="0"/>
        <w:adjustRightInd w:val="0"/>
        <w:spacing w:line="398" w:lineRule="exact"/>
        <w:jc w:val="center"/>
        <w:rPr>
          <w:rFonts w:ascii="Times New Roman" w:hAnsi="Times New Roman"/>
        </w:rPr>
      </w:pPr>
    </w:p>
    <w:p w14:paraId="40BC7B01" w14:textId="77777777" w:rsidR="00392CB0" w:rsidRPr="00125B87" w:rsidRDefault="00392CB0" w:rsidP="004D5EE0">
      <w:pPr>
        <w:widowControl w:val="0"/>
        <w:autoSpaceDE w:val="0"/>
        <w:autoSpaceDN w:val="0"/>
        <w:adjustRightInd w:val="0"/>
        <w:spacing w:line="398" w:lineRule="exact"/>
        <w:jc w:val="center"/>
        <w:rPr>
          <w:rFonts w:ascii="Times New Roman" w:hAnsi="Times New Roman"/>
        </w:rPr>
      </w:pPr>
    </w:p>
    <w:p w14:paraId="7B9E5851" w14:textId="020C0802" w:rsidR="00BD5821" w:rsidRPr="00BD5821" w:rsidRDefault="00BD5821" w:rsidP="00BD5821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BD5821">
        <w:rPr>
          <w:rFonts w:ascii="Times New Roman" w:eastAsia="Arial Unicode MS" w:hAnsi="Times New Roman"/>
        </w:rPr>
        <w:t xml:space="preserve">pro zjednodušené podlimitní řízení dle § 53 zákona č. 134/2016 Sb., zákona o zadávání veřejných zakázek, ve znění pozdějších předpisů (dále jen „ZZVZ“) na níže specifikovanou veřejnou </w:t>
      </w:r>
    </w:p>
    <w:p w14:paraId="19C7B114" w14:textId="4CEB5811" w:rsidR="00F40497" w:rsidRPr="00392CB0" w:rsidRDefault="00F40497" w:rsidP="004D5EE0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92CB0">
        <w:rPr>
          <w:rFonts w:ascii="Times New Roman" w:eastAsia="Arial Unicode MS" w:hAnsi="Times New Roman"/>
        </w:rPr>
        <w:t xml:space="preserve">zakázku na </w:t>
      </w:r>
      <w:r w:rsidR="002B2B05" w:rsidRPr="00392CB0">
        <w:rPr>
          <w:rFonts w:ascii="Times New Roman" w:eastAsia="Arial Unicode MS" w:hAnsi="Times New Roman"/>
        </w:rPr>
        <w:t>dodávku</w:t>
      </w:r>
    </w:p>
    <w:p w14:paraId="1CE10C55" w14:textId="36A6CCB2" w:rsidR="00F36A76" w:rsidRPr="00392CB0" w:rsidRDefault="00827938" w:rsidP="004D5EE0">
      <w:pPr>
        <w:shd w:val="clear" w:color="auto" w:fill="FFFFFF"/>
        <w:spacing w:before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cs-CZ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0BAE21A4" wp14:editId="4EDE065C">
                <wp:simplePos x="0" y="0"/>
                <wp:positionH relativeFrom="column">
                  <wp:posOffset>323850</wp:posOffset>
                </wp:positionH>
                <wp:positionV relativeFrom="paragraph">
                  <wp:posOffset>102869</wp:posOffset>
                </wp:positionV>
                <wp:extent cx="5838825" cy="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5460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5.5pt;margin-top:8.1pt;width:459.7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"/>
            </w:pict>
          </mc:Fallback>
        </mc:AlternateContent>
      </w:r>
    </w:p>
    <w:p w14:paraId="0A0D4C61" w14:textId="77777777" w:rsidR="008C29A9" w:rsidRPr="00125B87" w:rsidRDefault="008C29A9" w:rsidP="004D5EE0">
      <w:pPr>
        <w:shd w:val="clear" w:color="auto" w:fill="FFFFFF"/>
        <w:autoSpaceDE w:val="0"/>
        <w:spacing w:after="120"/>
        <w:jc w:val="center"/>
        <w:rPr>
          <w:rFonts w:ascii="Times New Roman" w:hAnsi="Times New Roman"/>
          <w:b/>
          <w:iCs/>
        </w:rPr>
      </w:pPr>
    </w:p>
    <w:p w14:paraId="3B37EC4E" w14:textId="77777777" w:rsidR="008C29A9" w:rsidRPr="00125B87" w:rsidRDefault="008C29A9" w:rsidP="00F40497">
      <w:pPr>
        <w:shd w:val="clear" w:color="auto" w:fill="FFFFFF"/>
        <w:autoSpaceDE w:val="0"/>
        <w:spacing w:after="120"/>
        <w:jc w:val="center"/>
        <w:rPr>
          <w:rFonts w:ascii="Times New Roman" w:hAnsi="Times New Roman"/>
          <w:b/>
          <w:iCs/>
        </w:rPr>
      </w:pPr>
    </w:p>
    <w:p w14:paraId="6B714D56" w14:textId="5EAED911" w:rsidR="0015526A" w:rsidRPr="006B2A98" w:rsidRDefault="006B2A98" w:rsidP="00F40497">
      <w:pPr>
        <w:shd w:val="clear" w:color="auto" w:fill="FFFFFF"/>
        <w:autoSpaceDE w:val="0"/>
        <w:spacing w:after="120"/>
        <w:jc w:val="center"/>
        <w:rPr>
          <w:rFonts w:ascii="Times New Roman" w:hAnsi="Times New Roman"/>
          <w:b/>
          <w:iCs/>
        </w:rPr>
      </w:pPr>
      <w:r w:rsidRPr="006B2A98">
        <w:rPr>
          <w:rFonts w:ascii="Times New Roman" w:hAnsi="Times New Roman"/>
          <w:b/>
          <w:iCs/>
        </w:rPr>
        <w:t xml:space="preserve">Zadavatel </w:t>
      </w:r>
      <w:r w:rsidR="00B309A7">
        <w:rPr>
          <w:rFonts w:ascii="Times New Roman" w:hAnsi="Times New Roman"/>
          <w:b/>
          <w:iCs/>
        </w:rPr>
        <w:t xml:space="preserve">Obec </w:t>
      </w:r>
      <w:r w:rsidR="00C33BA5">
        <w:rPr>
          <w:rFonts w:ascii="Times New Roman" w:hAnsi="Times New Roman"/>
          <w:b/>
          <w:iCs/>
        </w:rPr>
        <w:t>Kosova Hora</w:t>
      </w:r>
      <w:r w:rsidRPr="006B2A98">
        <w:rPr>
          <w:rFonts w:ascii="Times New Roman" w:hAnsi="Times New Roman"/>
          <w:b/>
          <w:iCs/>
        </w:rPr>
        <w:t xml:space="preserve">, IČO </w:t>
      </w:r>
      <w:bookmarkStart w:id="0" w:name="_Hlk157600517"/>
      <w:r w:rsidR="003774DD">
        <w:rPr>
          <w:rFonts w:ascii="Times New Roman" w:hAnsi="Times New Roman"/>
          <w:b/>
          <w:iCs/>
        </w:rPr>
        <w:t>002</w:t>
      </w:r>
      <w:bookmarkEnd w:id="0"/>
      <w:r w:rsidR="00C33BA5">
        <w:rPr>
          <w:rFonts w:ascii="Times New Roman" w:hAnsi="Times New Roman"/>
          <w:b/>
          <w:iCs/>
        </w:rPr>
        <w:t>42471</w:t>
      </w:r>
      <w:r w:rsidRPr="006B2A98">
        <w:rPr>
          <w:rFonts w:ascii="Times New Roman" w:hAnsi="Times New Roman"/>
          <w:b/>
          <w:iCs/>
        </w:rPr>
        <w:t>,</w:t>
      </w:r>
      <w:r w:rsidR="00A17C24" w:rsidRPr="006B2A98">
        <w:rPr>
          <w:rFonts w:ascii="Times New Roman" w:hAnsi="Times New Roman"/>
          <w:b/>
          <w:iCs/>
        </w:rPr>
        <w:t xml:space="preserve"> </w:t>
      </w:r>
      <w:r w:rsidR="0015526A" w:rsidRPr="006B2A98">
        <w:rPr>
          <w:rFonts w:ascii="Times New Roman" w:hAnsi="Times New Roman"/>
          <w:b/>
          <w:iCs/>
        </w:rPr>
        <w:t xml:space="preserve">vyhlašuje </w:t>
      </w:r>
      <w:r w:rsidR="00F40497" w:rsidRPr="006B2A98">
        <w:rPr>
          <w:rFonts w:ascii="Times New Roman" w:hAnsi="Times New Roman"/>
          <w:b/>
          <w:iCs/>
        </w:rPr>
        <w:t>zadávací</w:t>
      </w:r>
      <w:r w:rsidR="0015526A" w:rsidRPr="006B2A98">
        <w:rPr>
          <w:rFonts w:ascii="Times New Roman" w:hAnsi="Times New Roman"/>
          <w:b/>
          <w:iCs/>
        </w:rPr>
        <w:t xml:space="preserve"> řízení </w:t>
      </w:r>
      <w:r w:rsidR="0095691C" w:rsidRPr="006B2A98">
        <w:rPr>
          <w:rFonts w:ascii="Times New Roman" w:hAnsi="Times New Roman"/>
          <w:b/>
          <w:iCs/>
        </w:rPr>
        <w:t>na zakázku</w:t>
      </w:r>
      <w:r w:rsidR="0015526A" w:rsidRPr="006B2A98">
        <w:rPr>
          <w:rFonts w:ascii="Times New Roman" w:hAnsi="Times New Roman"/>
          <w:b/>
          <w:iCs/>
        </w:rPr>
        <w:t>:</w:t>
      </w:r>
    </w:p>
    <w:p w14:paraId="74B0DDA4" w14:textId="77777777" w:rsidR="0015526A" w:rsidRPr="00125B87" w:rsidRDefault="0015526A">
      <w:pPr>
        <w:shd w:val="clear" w:color="auto" w:fill="FFFFFF"/>
        <w:autoSpaceDE w:val="0"/>
        <w:spacing w:after="120"/>
        <w:jc w:val="center"/>
        <w:rPr>
          <w:rFonts w:ascii="Times New Roman" w:hAnsi="Times New Roman"/>
          <w:b/>
          <w:i/>
          <w:iCs/>
        </w:rPr>
      </w:pPr>
    </w:p>
    <w:p w14:paraId="4033D118" w14:textId="77777777" w:rsidR="00215FCD" w:rsidRPr="00125B87" w:rsidRDefault="00215FCD">
      <w:pPr>
        <w:shd w:val="clear" w:color="auto" w:fill="FFFFFF"/>
        <w:autoSpaceDE w:val="0"/>
        <w:spacing w:after="120"/>
        <w:jc w:val="center"/>
        <w:rPr>
          <w:rFonts w:ascii="Times New Roman" w:hAnsi="Times New Roman"/>
          <w:b/>
          <w:i/>
          <w:iCs/>
        </w:rPr>
      </w:pPr>
    </w:p>
    <w:p w14:paraId="1EE94A95" w14:textId="77777777" w:rsidR="00215FCD" w:rsidRPr="00125B87" w:rsidRDefault="00215FCD">
      <w:pPr>
        <w:shd w:val="clear" w:color="auto" w:fill="FFFFFF"/>
        <w:autoSpaceDE w:val="0"/>
        <w:spacing w:after="120"/>
        <w:jc w:val="center"/>
        <w:rPr>
          <w:rFonts w:ascii="Times New Roman" w:hAnsi="Times New Roman"/>
          <w:b/>
          <w:i/>
          <w:iCs/>
        </w:rPr>
      </w:pPr>
    </w:p>
    <w:p w14:paraId="76DEE6D4" w14:textId="77777777" w:rsidR="00215FCD" w:rsidRPr="00125B87" w:rsidRDefault="00215FCD">
      <w:pPr>
        <w:shd w:val="clear" w:color="auto" w:fill="FFFFFF"/>
        <w:autoSpaceDE w:val="0"/>
        <w:spacing w:after="120"/>
        <w:jc w:val="center"/>
        <w:rPr>
          <w:rFonts w:ascii="Times New Roman" w:hAnsi="Times New Roman"/>
          <w:b/>
          <w:i/>
          <w:iCs/>
        </w:rPr>
      </w:pPr>
    </w:p>
    <w:p w14:paraId="604A55C4" w14:textId="77777777" w:rsidR="007D73B6" w:rsidRPr="00125B87" w:rsidRDefault="007D73B6" w:rsidP="000D3FA8">
      <w:pPr>
        <w:shd w:val="clear" w:color="auto" w:fill="FFFFFF"/>
        <w:autoSpaceDE w:val="0"/>
        <w:spacing w:after="120"/>
        <w:jc w:val="center"/>
        <w:rPr>
          <w:rFonts w:ascii="Times New Roman" w:hAnsi="Times New Roman"/>
          <w:b/>
          <w:iCs/>
        </w:rPr>
      </w:pPr>
    </w:p>
    <w:p w14:paraId="1EC918B2" w14:textId="77777777" w:rsidR="0052512B" w:rsidRPr="007322B0" w:rsidRDefault="0052512B" w:rsidP="007322B0">
      <w:pPr>
        <w:shd w:val="clear" w:color="auto" w:fill="FFFFFF"/>
        <w:autoSpaceDE w:val="0"/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038DDA0A" w14:textId="4EB8371F" w:rsidR="007D73B6" w:rsidRDefault="007322B0" w:rsidP="00647029">
      <w:pPr>
        <w:shd w:val="clear" w:color="auto" w:fill="FFFFFF"/>
        <w:autoSpaceDE w:val="0"/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bookmarkStart w:id="1" w:name="_Hlk157600943"/>
      <w:r>
        <w:rPr>
          <w:rFonts w:ascii="Times New Roman" w:hAnsi="Times New Roman"/>
          <w:b/>
          <w:iCs/>
          <w:sz w:val="28"/>
          <w:szCs w:val="28"/>
        </w:rPr>
        <w:t>„</w:t>
      </w:r>
      <w:bookmarkStart w:id="2" w:name="_Toc258671095"/>
      <w:r w:rsidR="00D942E4" w:rsidRPr="00D942E4">
        <w:rPr>
          <w:rFonts w:ascii="Times New Roman" w:hAnsi="Times New Roman"/>
          <w:b/>
          <w:iCs/>
          <w:sz w:val="28"/>
          <w:szCs w:val="28"/>
        </w:rPr>
        <w:t>Výstavba fotovoltaické elektrárny na budovách ve vlastnictví obce Kosova</w:t>
      </w:r>
      <w:r w:rsidR="00647029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942E4" w:rsidRPr="00D942E4">
        <w:rPr>
          <w:rFonts w:ascii="Times New Roman" w:hAnsi="Times New Roman"/>
          <w:b/>
          <w:iCs/>
          <w:sz w:val="28"/>
          <w:szCs w:val="28"/>
        </w:rPr>
        <w:t>Hora</w:t>
      </w:r>
      <w:r w:rsidR="00D73F9B">
        <w:rPr>
          <w:rFonts w:ascii="Times New Roman" w:hAnsi="Times New Roman"/>
          <w:b/>
          <w:iCs/>
          <w:sz w:val="28"/>
          <w:szCs w:val="28"/>
        </w:rPr>
        <w:t>“</w:t>
      </w:r>
    </w:p>
    <w:bookmarkEnd w:id="1"/>
    <w:p w14:paraId="73F270DF" w14:textId="77777777" w:rsidR="007D73B6" w:rsidRPr="00125B87" w:rsidRDefault="007D73B6">
      <w:pPr>
        <w:pStyle w:val="Nadpis2"/>
        <w:numPr>
          <w:ilvl w:val="0"/>
          <w:numId w:val="0"/>
        </w:numPr>
        <w:shd w:val="clear" w:color="auto" w:fill="FFFFFF"/>
        <w:ind w:left="561"/>
        <w:rPr>
          <w:rFonts w:ascii="Times New Roman" w:hAnsi="Times New Roman"/>
          <w:b/>
        </w:rPr>
      </w:pPr>
    </w:p>
    <w:p w14:paraId="36E1008A" w14:textId="77777777" w:rsidR="007D73B6" w:rsidRPr="00125B87" w:rsidRDefault="007D73B6">
      <w:pPr>
        <w:pStyle w:val="Nadpis2"/>
        <w:numPr>
          <w:ilvl w:val="0"/>
          <w:numId w:val="0"/>
        </w:numPr>
        <w:shd w:val="clear" w:color="auto" w:fill="FFFFFF"/>
        <w:ind w:left="561"/>
        <w:rPr>
          <w:rFonts w:ascii="Times New Roman" w:hAnsi="Times New Roman"/>
          <w:b/>
        </w:rPr>
      </w:pPr>
    </w:p>
    <w:p w14:paraId="70DE8CC4" w14:textId="77777777" w:rsidR="00A55043" w:rsidRDefault="00A55043" w:rsidP="00A55043">
      <w:pPr>
        <w:pStyle w:val="Default"/>
        <w:rPr>
          <w:rFonts w:ascii="Times New Roman" w:hAnsi="Times New Roman" w:cs="Times New Roman"/>
        </w:rPr>
      </w:pPr>
    </w:p>
    <w:p w14:paraId="09410888" w14:textId="77777777" w:rsidR="00B309A7" w:rsidRDefault="00B309A7" w:rsidP="00A55043">
      <w:pPr>
        <w:pStyle w:val="Default"/>
        <w:rPr>
          <w:rFonts w:ascii="Times New Roman" w:hAnsi="Times New Roman" w:cs="Times New Roman"/>
        </w:rPr>
      </w:pPr>
    </w:p>
    <w:p w14:paraId="201F04E3" w14:textId="77777777" w:rsidR="00B309A7" w:rsidRDefault="00B309A7" w:rsidP="00A55043">
      <w:pPr>
        <w:pStyle w:val="Default"/>
        <w:rPr>
          <w:rFonts w:ascii="Times New Roman" w:hAnsi="Times New Roman" w:cs="Times New Roman"/>
        </w:rPr>
      </w:pPr>
    </w:p>
    <w:p w14:paraId="4E7C4CAC" w14:textId="619B7F2B" w:rsidR="00B309A7" w:rsidRDefault="00B309A7" w:rsidP="00A55043">
      <w:pPr>
        <w:pStyle w:val="Default"/>
        <w:rPr>
          <w:rFonts w:ascii="Times New Roman" w:hAnsi="Times New Roman" w:cs="Times New Roman"/>
        </w:rPr>
      </w:pPr>
    </w:p>
    <w:p w14:paraId="03ED9F10" w14:textId="77777777" w:rsidR="00B309A7" w:rsidRDefault="00B309A7" w:rsidP="00A55043">
      <w:pPr>
        <w:pStyle w:val="Default"/>
        <w:rPr>
          <w:rFonts w:ascii="Times New Roman" w:hAnsi="Times New Roman" w:cs="Times New Roman"/>
        </w:rPr>
      </w:pPr>
    </w:p>
    <w:p w14:paraId="51B1FAE4" w14:textId="77777777" w:rsidR="00B309A7" w:rsidRDefault="00B309A7" w:rsidP="00A55043">
      <w:pPr>
        <w:pStyle w:val="Default"/>
        <w:rPr>
          <w:rFonts w:ascii="Times New Roman" w:hAnsi="Times New Roman" w:cs="Times New Roman"/>
        </w:rPr>
      </w:pPr>
    </w:p>
    <w:p w14:paraId="0794FF1D" w14:textId="77777777" w:rsidR="00B309A7" w:rsidRDefault="00B309A7" w:rsidP="00A55043">
      <w:pPr>
        <w:pStyle w:val="Default"/>
        <w:rPr>
          <w:rFonts w:ascii="Times New Roman" w:hAnsi="Times New Roman" w:cs="Times New Roman"/>
        </w:rPr>
      </w:pPr>
    </w:p>
    <w:p w14:paraId="2E066F19" w14:textId="77777777" w:rsidR="00B309A7" w:rsidRDefault="00B309A7" w:rsidP="00A55043">
      <w:pPr>
        <w:pStyle w:val="Default"/>
        <w:rPr>
          <w:rFonts w:ascii="Times New Roman" w:hAnsi="Times New Roman" w:cs="Times New Roman"/>
        </w:rPr>
      </w:pPr>
    </w:p>
    <w:p w14:paraId="1996DC1E" w14:textId="77777777" w:rsidR="00B309A7" w:rsidRDefault="00B309A7" w:rsidP="00A55043">
      <w:pPr>
        <w:pStyle w:val="Default"/>
        <w:rPr>
          <w:rFonts w:ascii="Times New Roman" w:hAnsi="Times New Roman" w:cs="Times New Roman"/>
        </w:rPr>
      </w:pPr>
    </w:p>
    <w:p w14:paraId="041E5F2E" w14:textId="77777777" w:rsidR="00B309A7" w:rsidRPr="00125B87" w:rsidRDefault="00B309A7" w:rsidP="00A55043">
      <w:pPr>
        <w:pStyle w:val="Default"/>
        <w:rPr>
          <w:rFonts w:ascii="Times New Roman" w:hAnsi="Times New Roman" w:cs="Times New Roman"/>
        </w:rPr>
      </w:pPr>
    </w:p>
    <w:p w14:paraId="24CB24DB" w14:textId="77777777" w:rsidR="008C29A9" w:rsidRDefault="008C29A9" w:rsidP="00F40497">
      <w:pPr>
        <w:pStyle w:val="Nadpis2"/>
        <w:numPr>
          <w:ilvl w:val="0"/>
          <w:numId w:val="0"/>
        </w:numPr>
        <w:shd w:val="clear" w:color="auto" w:fill="FFFFFF"/>
        <w:rPr>
          <w:rFonts w:ascii="Times New Roman" w:hAnsi="Times New Roman"/>
          <w:b/>
        </w:rPr>
      </w:pPr>
    </w:p>
    <w:p w14:paraId="121DE735" w14:textId="77777777" w:rsidR="00EF6E9B" w:rsidRDefault="00EF6E9B" w:rsidP="00EF6E9B">
      <w:pPr>
        <w:pStyle w:val="Default"/>
        <w:rPr>
          <w:rFonts w:ascii="Times New Roman" w:hAnsi="Times New Roman" w:cs="Times New Roman"/>
        </w:rPr>
      </w:pPr>
    </w:p>
    <w:p w14:paraId="211EFDEA" w14:textId="77777777" w:rsidR="00D24A44" w:rsidRPr="004C77F6" w:rsidRDefault="00D24A44" w:rsidP="00EF6E9B">
      <w:pPr>
        <w:pStyle w:val="Default"/>
        <w:rPr>
          <w:rFonts w:ascii="Times New Roman" w:hAnsi="Times New Roman" w:cs="Times New Roman"/>
        </w:rPr>
      </w:pPr>
    </w:p>
    <w:p w14:paraId="1AA18ED0" w14:textId="77777777" w:rsidR="006B2A98" w:rsidRPr="004C77F6" w:rsidRDefault="006B2A98" w:rsidP="006B2A98">
      <w:pPr>
        <w:pStyle w:val="Nadpis2"/>
        <w:numPr>
          <w:ilvl w:val="0"/>
          <w:numId w:val="0"/>
        </w:numPr>
        <w:shd w:val="clear" w:color="auto" w:fill="FFFFFF"/>
        <w:ind w:left="576" w:hanging="576"/>
        <w:rPr>
          <w:rFonts w:ascii="Times New Roman" w:hAnsi="Times New Roman"/>
          <w:b/>
          <w:color w:val="auto"/>
        </w:rPr>
      </w:pPr>
      <w:bookmarkStart w:id="3" w:name="_Toc441135987"/>
      <w:bookmarkEnd w:id="2"/>
      <w:r w:rsidRPr="004C77F6">
        <w:rPr>
          <w:rFonts w:ascii="Times New Roman" w:hAnsi="Times New Roman"/>
          <w:b/>
          <w:color w:val="auto"/>
        </w:rPr>
        <w:t>Zadavatel:</w:t>
      </w:r>
      <w:bookmarkEnd w:id="3"/>
    </w:p>
    <w:p w14:paraId="42F09495" w14:textId="77777777" w:rsidR="006B2A98" w:rsidRPr="004C77F6" w:rsidRDefault="006B2A98" w:rsidP="006B2A98">
      <w:pPr>
        <w:shd w:val="clear" w:color="auto" w:fill="FFFFFF"/>
        <w:autoSpaceDE w:val="0"/>
        <w:rPr>
          <w:rFonts w:ascii="Times New Roman" w:hAnsi="Times New Roman"/>
          <w:u w:val="single"/>
        </w:rPr>
      </w:pPr>
    </w:p>
    <w:p w14:paraId="2280FBDC" w14:textId="40BA3678" w:rsidR="006B2A98" w:rsidRPr="004C77F6" w:rsidRDefault="006B2A98" w:rsidP="006B2A98">
      <w:pPr>
        <w:shd w:val="clear" w:color="auto" w:fill="FFFFFF"/>
        <w:autoSpaceDE w:val="0"/>
        <w:spacing w:before="60"/>
        <w:rPr>
          <w:rFonts w:ascii="Times New Roman" w:hAnsi="Times New Roman"/>
        </w:rPr>
      </w:pPr>
      <w:r w:rsidRPr="004C77F6">
        <w:rPr>
          <w:rFonts w:ascii="Times New Roman" w:hAnsi="Times New Roman"/>
          <w:b/>
        </w:rPr>
        <w:t>Název zadavatele:</w:t>
      </w:r>
      <w:r w:rsidRPr="004C77F6">
        <w:rPr>
          <w:rFonts w:ascii="Times New Roman" w:hAnsi="Times New Roman"/>
          <w:b/>
        </w:rPr>
        <w:tab/>
      </w:r>
      <w:r w:rsidR="00B309A7">
        <w:rPr>
          <w:rFonts w:ascii="Times New Roman" w:hAnsi="Times New Roman"/>
        </w:rPr>
        <w:t xml:space="preserve">Obec </w:t>
      </w:r>
      <w:r w:rsidR="00D942E4">
        <w:rPr>
          <w:rFonts w:ascii="Times New Roman" w:hAnsi="Times New Roman"/>
        </w:rPr>
        <w:t>Kosova Hora</w:t>
      </w:r>
      <w:r w:rsidRPr="004C77F6">
        <w:rPr>
          <w:rFonts w:ascii="Times New Roman" w:hAnsi="Times New Roman"/>
        </w:rPr>
        <w:tab/>
      </w:r>
    </w:p>
    <w:p w14:paraId="494AF7B2" w14:textId="5447DF8C" w:rsidR="006B2A98" w:rsidRPr="00D24A44" w:rsidRDefault="006B2A98" w:rsidP="006B2A98">
      <w:pPr>
        <w:shd w:val="clear" w:color="auto" w:fill="FFFFFF"/>
        <w:autoSpaceDE w:val="0"/>
        <w:spacing w:before="60"/>
        <w:rPr>
          <w:rFonts w:ascii="Times New Roman" w:hAnsi="Times New Roman"/>
        </w:rPr>
      </w:pPr>
      <w:r w:rsidRPr="004C77F6">
        <w:rPr>
          <w:rFonts w:ascii="Times New Roman" w:hAnsi="Times New Roman"/>
          <w:b/>
        </w:rPr>
        <w:t>Sídlo zadavatele:</w:t>
      </w:r>
      <w:r w:rsidRPr="004C77F6">
        <w:rPr>
          <w:rFonts w:ascii="Times New Roman" w:hAnsi="Times New Roman"/>
          <w:b/>
        </w:rPr>
        <w:tab/>
      </w:r>
      <w:bookmarkStart w:id="4" w:name="_Hlk168916530"/>
      <w:r w:rsidR="00910EE7">
        <w:rPr>
          <w:rFonts w:ascii="Times New Roman" w:hAnsi="Times New Roman"/>
        </w:rPr>
        <w:t xml:space="preserve">č.p. </w:t>
      </w:r>
      <w:r w:rsidR="00D942E4">
        <w:rPr>
          <w:rFonts w:ascii="Times New Roman" w:hAnsi="Times New Roman"/>
        </w:rPr>
        <w:t>45</w:t>
      </w:r>
      <w:r w:rsidR="00910EE7">
        <w:rPr>
          <w:rFonts w:ascii="Times New Roman" w:hAnsi="Times New Roman"/>
        </w:rPr>
        <w:t xml:space="preserve">, </w:t>
      </w:r>
      <w:r w:rsidR="00D942E4">
        <w:rPr>
          <w:rFonts w:ascii="Times New Roman" w:hAnsi="Times New Roman"/>
        </w:rPr>
        <w:t>262 91</w:t>
      </w:r>
      <w:r w:rsidR="00910EE7">
        <w:rPr>
          <w:rFonts w:ascii="Times New Roman" w:hAnsi="Times New Roman"/>
        </w:rPr>
        <w:t xml:space="preserve"> </w:t>
      </w:r>
      <w:bookmarkEnd w:id="4"/>
      <w:r w:rsidR="00D942E4">
        <w:rPr>
          <w:rFonts w:ascii="Times New Roman" w:hAnsi="Times New Roman"/>
        </w:rPr>
        <w:t>Kosova Hora</w:t>
      </w:r>
    </w:p>
    <w:p w14:paraId="2CD4BAD9" w14:textId="4061972B" w:rsidR="00CD6406" w:rsidRPr="00CD6406" w:rsidRDefault="006B2A98" w:rsidP="00CD6406">
      <w:pPr>
        <w:shd w:val="clear" w:color="auto" w:fill="FFFFFF"/>
        <w:tabs>
          <w:tab w:val="left" w:pos="2127"/>
        </w:tabs>
        <w:autoSpaceDE w:val="0"/>
        <w:spacing w:before="60"/>
        <w:ind w:left="2127" w:hanging="2127"/>
        <w:rPr>
          <w:rFonts w:ascii="Times New Roman" w:eastAsia="Arial Unicode MS" w:hAnsi="Times New Roman"/>
          <w:bCs/>
        </w:rPr>
      </w:pPr>
      <w:r w:rsidRPr="00D24A44">
        <w:rPr>
          <w:rFonts w:ascii="Times New Roman" w:hAnsi="Times New Roman"/>
          <w:b/>
        </w:rPr>
        <w:t>IČ</w:t>
      </w:r>
      <w:r w:rsidR="00FF2418" w:rsidRPr="00D24A44">
        <w:rPr>
          <w:rFonts w:ascii="Times New Roman" w:hAnsi="Times New Roman"/>
          <w:b/>
        </w:rPr>
        <w:t>O</w:t>
      </w:r>
      <w:r w:rsidRPr="00D24A44">
        <w:rPr>
          <w:rFonts w:ascii="Times New Roman" w:hAnsi="Times New Roman"/>
          <w:b/>
        </w:rPr>
        <w:t>/DIČ:</w:t>
      </w:r>
      <w:r w:rsidRPr="00D24A44">
        <w:rPr>
          <w:rFonts w:ascii="Times New Roman" w:hAnsi="Times New Roman"/>
          <w:b/>
        </w:rPr>
        <w:tab/>
      </w:r>
      <w:bookmarkStart w:id="5" w:name="_Hlk157600564"/>
      <w:bookmarkStart w:id="6" w:name="_Hlk170378852"/>
      <w:bookmarkStart w:id="7" w:name="_Hlk167885001"/>
      <w:r w:rsidR="00790C39" w:rsidRPr="00D24A44">
        <w:rPr>
          <w:rFonts w:ascii="Times New Roman" w:hAnsi="Times New Roman"/>
        </w:rPr>
        <w:t>002</w:t>
      </w:r>
      <w:r w:rsidR="00B71290">
        <w:rPr>
          <w:rFonts w:ascii="Times New Roman" w:hAnsi="Times New Roman"/>
        </w:rPr>
        <w:t>42471</w:t>
      </w:r>
      <w:r w:rsidRPr="00D24A44">
        <w:rPr>
          <w:rFonts w:ascii="Times New Roman" w:hAnsi="Times New Roman"/>
        </w:rPr>
        <w:t>/ CZ</w:t>
      </w:r>
      <w:r w:rsidR="00790C39" w:rsidRPr="00D24A44">
        <w:rPr>
          <w:rFonts w:ascii="Times New Roman" w:hAnsi="Times New Roman"/>
        </w:rPr>
        <w:t>002</w:t>
      </w:r>
      <w:bookmarkEnd w:id="5"/>
      <w:r w:rsidR="00B71290">
        <w:rPr>
          <w:rFonts w:ascii="Times New Roman" w:hAnsi="Times New Roman"/>
        </w:rPr>
        <w:t>42471</w:t>
      </w:r>
      <w:bookmarkEnd w:id="6"/>
      <w:r w:rsidR="00CD6406" w:rsidRPr="00D24A44">
        <w:rPr>
          <w:rFonts w:ascii="Times New Roman" w:hAnsi="Times New Roman"/>
        </w:rPr>
        <w:t xml:space="preserve"> </w:t>
      </w:r>
      <w:bookmarkEnd w:id="7"/>
      <w:r w:rsidR="00CD6406" w:rsidRPr="00D24A44">
        <w:rPr>
          <w:rFonts w:ascii="Times New Roman" w:eastAsia="Arial Unicode MS" w:hAnsi="Times New Roman"/>
          <w:bCs/>
        </w:rPr>
        <w:t>(v případě plnění dodavatele, který je plátce DPH bude aplikována přenesená daňová povinnost)</w:t>
      </w:r>
    </w:p>
    <w:p w14:paraId="52C3A2C3" w14:textId="4286A3DF" w:rsidR="003B077D" w:rsidRPr="00EF02DD" w:rsidRDefault="003B077D" w:rsidP="00E52D4F">
      <w:pPr>
        <w:pStyle w:val="Nadpis1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Zadavatel</w:t>
      </w:r>
      <w:r w:rsidRPr="00EF02DD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14F8C99" w14:textId="53788CF0" w:rsidR="000A3A9D" w:rsidRPr="00EF02DD" w:rsidRDefault="000A3A9D" w:rsidP="00CD6406">
      <w:pPr>
        <w:shd w:val="clear" w:color="auto" w:fill="FFFFFF"/>
        <w:tabs>
          <w:tab w:val="left" w:pos="2127"/>
        </w:tabs>
        <w:autoSpaceDE w:val="0"/>
        <w:spacing w:before="60"/>
        <w:rPr>
          <w:rFonts w:ascii="Times New Roman" w:hAnsi="Times New Roman"/>
        </w:rPr>
      </w:pPr>
      <w:r w:rsidRPr="00EF02DD">
        <w:rPr>
          <w:rFonts w:ascii="Times New Roman" w:hAnsi="Times New Roman"/>
        </w:rPr>
        <w:tab/>
      </w:r>
    </w:p>
    <w:p w14:paraId="38EB3E4E" w14:textId="51CBCA5A" w:rsidR="00790C39" w:rsidRPr="00EF02DD" w:rsidRDefault="00FC6E82" w:rsidP="000A3A9D">
      <w:pPr>
        <w:shd w:val="clear" w:color="auto" w:fill="FFFFFF"/>
        <w:tabs>
          <w:tab w:val="left" w:pos="3969"/>
        </w:tabs>
        <w:autoSpaceDE w:val="0"/>
        <w:spacing w:before="60"/>
        <w:rPr>
          <w:rFonts w:ascii="Times New Roman" w:hAnsi="Times New Roman"/>
          <w:b/>
          <w:bCs/>
        </w:rPr>
      </w:pPr>
      <w:r w:rsidRPr="00EF02DD">
        <w:rPr>
          <w:rFonts w:ascii="Times New Roman" w:hAnsi="Times New Roman"/>
        </w:rPr>
        <w:t>Název zadavatele:</w:t>
      </w:r>
      <w:r w:rsidRPr="00EF02DD">
        <w:rPr>
          <w:rFonts w:ascii="Times New Roman" w:hAnsi="Times New Roman"/>
        </w:rPr>
        <w:tab/>
      </w:r>
      <w:r w:rsidR="00E041F5">
        <w:rPr>
          <w:rFonts w:ascii="Times New Roman" w:hAnsi="Times New Roman"/>
          <w:b/>
          <w:bCs/>
        </w:rPr>
        <w:t xml:space="preserve">Obec </w:t>
      </w:r>
      <w:r w:rsidR="007A2546">
        <w:rPr>
          <w:rFonts w:ascii="Times New Roman" w:hAnsi="Times New Roman"/>
          <w:b/>
          <w:bCs/>
        </w:rPr>
        <w:t>Kosova Hora</w:t>
      </w:r>
    </w:p>
    <w:p w14:paraId="35C02031" w14:textId="7FB512F8" w:rsidR="00541626" w:rsidRDefault="000A3A9D" w:rsidP="00790C39">
      <w:pPr>
        <w:shd w:val="clear" w:color="auto" w:fill="FFFFFF"/>
        <w:tabs>
          <w:tab w:val="left" w:pos="3969"/>
        </w:tabs>
        <w:autoSpaceDE w:val="0"/>
        <w:spacing w:before="60"/>
        <w:rPr>
          <w:rFonts w:ascii="Times New Roman" w:hAnsi="Times New Roman"/>
        </w:rPr>
      </w:pPr>
      <w:r w:rsidRPr="00EF02DD">
        <w:rPr>
          <w:rFonts w:ascii="Times New Roman" w:hAnsi="Times New Roman"/>
        </w:rPr>
        <w:t>Sídlo zadavatele:</w:t>
      </w:r>
      <w:r w:rsidRPr="00EF02DD">
        <w:rPr>
          <w:rFonts w:ascii="Times New Roman" w:hAnsi="Times New Roman"/>
        </w:rPr>
        <w:tab/>
      </w:r>
      <w:r w:rsidR="00E041F5" w:rsidRPr="00E041F5">
        <w:rPr>
          <w:rFonts w:ascii="Times New Roman" w:hAnsi="Times New Roman"/>
        </w:rPr>
        <w:t xml:space="preserve">č.p. </w:t>
      </w:r>
      <w:r w:rsidR="007A2546">
        <w:rPr>
          <w:rFonts w:ascii="Times New Roman" w:hAnsi="Times New Roman"/>
        </w:rPr>
        <w:t>45</w:t>
      </w:r>
      <w:r w:rsidR="00E041F5" w:rsidRPr="00E041F5">
        <w:rPr>
          <w:rFonts w:ascii="Times New Roman" w:hAnsi="Times New Roman"/>
        </w:rPr>
        <w:t xml:space="preserve">, </w:t>
      </w:r>
      <w:r w:rsidR="007A2546">
        <w:rPr>
          <w:rFonts w:ascii="Times New Roman" w:hAnsi="Times New Roman"/>
        </w:rPr>
        <w:t>262 91 Kosova Hora</w:t>
      </w:r>
    </w:p>
    <w:p w14:paraId="05672942" w14:textId="3CF206E7" w:rsidR="000A3A9D" w:rsidRPr="00EF02DD" w:rsidRDefault="000A3A9D" w:rsidP="00790C39">
      <w:pPr>
        <w:shd w:val="clear" w:color="auto" w:fill="FFFFFF"/>
        <w:tabs>
          <w:tab w:val="left" w:pos="3969"/>
        </w:tabs>
        <w:autoSpaceDE w:val="0"/>
        <w:spacing w:before="60"/>
        <w:rPr>
          <w:rFonts w:ascii="Times New Roman" w:hAnsi="Times New Roman"/>
        </w:rPr>
      </w:pPr>
      <w:r w:rsidRPr="00EF02DD">
        <w:rPr>
          <w:rFonts w:ascii="Times New Roman" w:hAnsi="Times New Roman"/>
        </w:rPr>
        <w:t>IČ</w:t>
      </w:r>
      <w:r w:rsidR="00505F15" w:rsidRPr="00EF02DD">
        <w:rPr>
          <w:rFonts w:ascii="Times New Roman" w:hAnsi="Times New Roman"/>
        </w:rPr>
        <w:t>O</w:t>
      </w:r>
      <w:r w:rsidRPr="00EF02DD">
        <w:rPr>
          <w:rFonts w:ascii="Times New Roman" w:hAnsi="Times New Roman"/>
        </w:rPr>
        <w:t>/DIČ:</w:t>
      </w:r>
      <w:r w:rsidRPr="00EF02DD">
        <w:rPr>
          <w:rFonts w:ascii="Times New Roman" w:hAnsi="Times New Roman"/>
        </w:rPr>
        <w:tab/>
      </w:r>
      <w:r w:rsidR="007A2546" w:rsidRPr="00D24A44">
        <w:rPr>
          <w:rFonts w:ascii="Times New Roman" w:hAnsi="Times New Roman"/>
        </w:rPr>
        <w:t>002</w:t>
      </w:r>
      <w:r w:rsidR="007A2546">
        <w:rPr>
          <w:rFonts w:ascii="Times New Roman" w:hAnsi="Times New Roman"/>
        </w:rPr>
        <w:t>42471</w:t>
      </w:r>
      <w:r w:rsidR="007A2546" w:rsidRPr="00D24A44">
        <w:rPr>
          <w:rFonts w:ascii="Times New Roman" w:hAnsi="Times New Roman"/>
        </w:rPr>
        <w:t>/ CZ002</w:t>
      </w:r>
      <w:r w:rsidR="007A2546">
        <w:rPr>
          <w:rFonts w:ascii="Times New Roman" w:hAnsi="Times New Roman"/>
        </w:rPr>
        <w:t>42471</w:t>
      </w:r>
    </w:p>
    <w:p w14:paraId="61A66B71" w14:textId="387584D6" w:rsidR="000A3A9D" w:rsidRPr="00EF02DD" w:rsidRDefault="000A3A9D" w:rsidP="000A3A9D">
      <w:pPr>
        <w:tabs>
          <w:tab w:val="left" w:pos="3969"/>
        </w:tabs>
        <w:rPr>
          <w:rFonts w:ascii="Times New Roman" w:hAnsi="Times New Roman"/>
        </w:rPr>
      </w:pPr>
      <w:r w:rsidRPr="00EF02DD">
        <w:rPr>
          <w:rFonts w:ascii="Times New Roman" w:hAnsi="Times New Roman"/>
        </w:rPr>
        <w:t>Kontaktní osoba zadavatele:</w:t>
      </w:r>
      <w:r w:rsidRPr="00EF02DD">
        <w:rPr>
          <w:rFonts w:ascii="Times New Roman" w:hAnsi="Times New Roman"/>
        </w:rPr>
        <w:tab/>
      </w:r>
      <w:bookmarkStart w:id="8" w:name="_Hlk157606145"/>
      <w:r w:rsidR="004C2BA7">
        <w:rPr>
          <w:rFonts w:ascii="Times New Roman" w:hAnsi="Times New Roman"/>
        </w:rPr>
        <w:t xml:space="preserve">Martin </w:t>
      </w:r>
      <w:proofErr w:type="spellStart"/>
      <w:proofErr w:type="gramStart"/>
      <w:r w:rsidR="004C2BA7">
        <w:rPr>
          <w:rFonts w:ascii="Times New Roman" w:hAnsi="Times New Roman"/>
        </w:rPr>
        <w:t>Krameš</w:t>
      </w:r>
      <w:proofErr w:type="spellEnd"/>
      <w:r w:rsidR="00385DDF">
        <w:rPr>
          <w:rFonts w:ascii="Times New Roman" w:hAnsi="Times New Roman"/>
        </w:rPr>
        <w:t xml:space="preserve"> - starosta</w:t>
      </w:r>
      <w:proofErr w:type="gramEnd"/>
      <w:r w:rsidR="00477E12" w:rsidRPr="00EF02DD">
        <w:rPr>
          <w:rFonts w:ascii="Times New Roman" w:hAnsi="Times New Roman"/>
        </w:rPr>
        <w:t xml:space="preserve"> obce</w:t>
      </w:r>
      <w:bookmarkEnd w:id="8"/>
    </w:p>
    <w:p w14:paraId="4874BD2B" w14:textId="28DF07F4" w:rsidR="000A3A9D" w:rsidRPr="00EF02DD" w:rsidRDefault="000A3A9D" w:rsidP="000A3A9D">
      <w:pPr>
        <w:tabs>
          <w:tab w:val="left" w:pos="3969"/>
        </w:tabs>
        <w:rPr>
          <w:rFonts w:ascii="Times New Roman" w:hAnsi="Times New Roman"/>
        </w:rPr>
      </w:pPr>
      <w:r w:rsidRPr="00EF02DD">
        <w:rPr>
          <w:rFonts w:ascii="Times New Roman" w:hAnsi="Times New Roman"/>
        </w:rPr>
        <w:t>Telefon:</w:t>
      </w:r>
      <w:r w:rsidRPr="00EF02DD">
        <w:rPr>
          <w:rFonts w:ascii="Times New Roman" w:hAnsi="Times New Roman"/>
        </w:rPr>
        <w:tab/>
      </w:r>
      <w:r w:rsidR="00477E12" w:rsidRPr="00EF02DD">
        <w:rPr>
          <w:rFonts w:ascii="Times New Roman" w:hAnsi="Times New Roman"/>
        </w:rPr>
        <w:t>+420</w:t>
      </w:r>
      <w:r w:rsidR="009920D3">
        <w:rPr>
          <w:rFonts w:ascii="Times New Roman" w:hAnsi="Times New Roman"/>
        </w:rPr>
        <w:t> </w:t>
      </w:r>
      <w:r w:rsidR="008F0141" w:rsidRPr="008F0141">
        <w:rPr>
          <w:rFonts w:ascii="Times New Roman" w:hAnsi="Times New Roman"/>
        </w:rPr>
        <w:t>734 612 947</w:t>
      </w:r>
    </w:p>
    <w:p w14:paraId="418A02C6" w14:textId="46F57A91" w:rsidR="000A3A9D" w:rsidRPr="00EF02DD" w:rsidRDefault="000A3A9D" w:rsidP="000A3A9D">
      <w:pPr>
        <w:tabs>
          <w:tab w:val="left" w:pos="3969"/>
        </w:tabs>
        <w:rPr>
          <w:rFonts w:ascii="Times New Roman" w:hAnsi="Times New Roman"/>
        </w:rPr>
      </w:pPr>
      <w:r w:rsidRPr="00EF02DD">
        <w:rPr>
          <w:rFonts w:ascii="Times New Roman" w:hAnsi="Times New Roman"/>
        </w:rPr>
        <w:t>E-mail:</w:t>
      </w:r>
      <w:r w:rsidRPr="00EF02DD">
        <w:rPr>
          <w:rFonts w:ascii="Times New Roman" w:hAnsi="Times New Roman"/>
        </w:rPr>
        <w:tab/>
      </w:r>
      <w:hyperlink r:id="rId8" w:history="1">
        <w:r w:rsidR="002836CA" w:rsidRPr="00A60DC6">
          <w:rPr>
            <w:rStyle w:val="Hypertextovodkaz"/>
            <w:rFonts w:ascii="Times New Roman" w:hAnsi="Times New Roman"/>
          </w:rPr>
          <w:t>starosta@kosovahora.cz</w:t>
        </w:r>
      </w:hyperlink>
    </w:p>
    <w:p w14:paraId="0D427FB9" w14:textId="77777777" w:rsidR="0052512B" w:rsidRPr="00EF02DD" w:rsidRDefault="0052512B" w:rsidP="0075013F">
      <w:pPr>
        <w:tabs>
          <w:tab w:val="left" w:pos="3969"/>
        </w:tabs>
        <w:rPr>
          <w:rFonts w:ascii="Times New Roman" w:hAnsi="Times New Roman"/>
        </w:rPr>
      </w:pPr>
    </w:p>
    <w:p w14:paraId="4B2A84E5" w14:textId="77777777" w:rsidR="0080461F" w:rsidRPr="00EF02DD" w:rsidRDefault="0012758B" w:rsidP="00E52D4F">
      <w:pPr>
        <w:pStyle w:val="Nadpis1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bookmarkStart w:id="9" w:name="_Hlk160801208"/>
      <w:r w:rsidRPr="00EF02DD">
        <w:rPr>
          <w:rFonts w:ascii="Times New Roman" w:hAnsi="Times New Roman" w:cs="Times New Roman"/>
          <w:sz w:val="24"/>
          <w:szCs w:val="24"/>
        </w:rPr>
        <w:t>Název</w:t>
      </w:r>
      <w:r w:rsidR="004015C4" w:rsidRPr="00EF02DD">
        <w:rPr>
          <w:rFonts w:ascii="Times New Roman" w:hAnsi="Times New Roman" w:cs="Times New Roman"/>
          <w:sz w:val="24"/>
          <w:szCs w:val="24"/>
        </w:rPr>
        <w:t xml:space="preserve"> </w:t>
      </w:r>
      <w:r w:rsidR="00625678" w:rsidRPr="00EF02DD">
        <w:rPr>
          <w:rFonts w:ascii="Times New Roman" w:hAnsi="Times New Roman" w:cs="Times New Roman"/>
          <w:sz w:val="24"/>
          <w:szCs w:val="24"/>
        </w:rPr>
        <w:t xml:space="preserve">a druh </w:t>
      </w:r>
      <w:r w:rsidR="004015C4" w:rsidRPr="00EF02DD">
        <w:rPr>
          <w:rFonts w:ascii="Times New Roman" w:hAnsi="Times New Roman" w:cs="Times New Roman"/>
          <w:sz w:val="24"/>
          <w:szCs w:val="24"/>
        </w:rPr>
        <w:t>zakázky</w:t>
      </w:r>
      <w:r w:rsidR="0001194C" w:rsidRPr="00EF02DD">
        <w:rPr>
          <w:rFonts w:ascii="Times New Roman" w:hAnsi="Times New Roman" w:cs="Times New Roman"/>
          <w:sz w:val="24"/>
          <w:szCs w:val="24"/>
        </w:rPr>
        <w:t>:</w:t>
      </w:r>
      <w:r w:rsidR="004015C4" w:rsidRPr="00EF02DD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9"/>
    <w:p w14:paraId="393910DF" w14:textId="61C4019D" w:rsidR="00C03796" w:rsidRPr="00EF02DD" w:rsidRDefault="000228EA" w:rsidP="007A2546">
      <w:pPr>
        <w:shd w:val="clear" w:color="auto" w:fill="FFFFFF"/>
        <w:autoSpaceDE w:val="0"/>
        <w:spacing w:line="360" w:lineRule="auto"/>
        <w:rPr>
          <w:rFonts w:ascii="Times New Roman" w:hAnsi="Times New Roman"/>
          <w:b/>
          <w:bCs/>
        </w:rPr>
      </w:pPr>
      <w:r w:rsidRPr="00EF02DD">
        <w:rPr>
          <w:rFonts w:ascii="Times New Roman" w:hAnsi="Times New Roman"/>
          <w:b/>
        </w:rPr>
        <w:t>Název:</w:t>
      </w:r>
      <w:r w:rsidRPr="00EF02DD">
        <w:rPr>
          <w:rFonts w:ascii="Times New Roman" w:hAnsi="Times New Roman"/>
          <w:b/>
        </w:rPr>
        <w:tab/>
      </w:r>
      <w:r w:rsidR="007A2546">
        <w:rPr>
          <w:rFonts w:ascii="Times New Roman" w:hAnsi="Times New Roman"/>
          <w:b/>
        </w:rPr>
        <w:t xml:space="preserve">              </w:t>
      </w:r>
      <w:proofErr w:type="gramStart"/>
      <w:r w:rsidR="007A2546">
        <w:rPr>
          <w:rFonts w:ascii="Times New Roman" w:hAnsi="Times New Roman"/>
          <w:b/>
        </w:rPr>
        <w:t xml:space="preserve">  </w:t>
      </w:r>
      <w:r w:rsidR="00E041F5">
        <w:rPr>
          <w:rFonts w:ascii="Times New Roman" w:hAnsi="Times New Roman"/>
          <w:b/>
        </w:rPr>
        <w:t xml:space="preserve"> </w:t>
      </w:r>
      <w:r w:rsidR="007A2546" w:rsidRPr="007A2546">
        <w:rPr>
          <w:rFonts w:ascii="Times New Roman" w:hAnsi="Times New Roman"/>
          <w:b/>
          <w:bCs/>
        </w:rPr>
        <w:t>„</w:t>
      </w:r>
      <w:proofErr w:type="gramEnd"/>
      <w:r w:rsidR="007A2546" w:rsidRPr="007A2546">
        <w:rPr>
          <w:rFonts w:ascii="Times New Roman" w:hAnsi="Times New Roman"/>
          <w:b/>
          <w:bCs/>
        </w:rPr>
        <w:t>Výstavba fotovoltaické elektrárny na budovách ve vlastnictví obce Kosova</w:t>
      </w:r>
      <w:r w:rsidR="007A2546">
        <w:rPr>
          <w:rFonts w:ascii="Times New Roman" w:hAnsi="Times New Roman"/>
          <w:b/>
          <w:bCs/>
        </w:rPr>
        <w:t xml:space="preserve"> </w:t>
      </w:r>
      <w:r w:rsidR="007A2546" w:rsidRPr="007A2546">
        <w:rPr>
          <w:rFonts w:ascii="Times New Roman" w:hAnsi="Times New Roman"/>
          <w:b/>
          <w:bCs/>
        </w:rPr>
        <w:t>Hora“</w:t>
      </w:r>
    </w:p>
    <w:p w14:paraId="5D490005" w14:textId="05290994" w:rsidR="00C03796" w:rsidRPr="00EF02DD" w:rsidRDefault="00C03796" w:rsidP="000E7F84">
      <w:pPr>
        <w:pStyle w:val="Odstavecseseznamem"/>
        <w:tabs>
          <w:tab w:val="left" w:pos="2268"/>
        </w:tabs>
        <w:ind w:left="2268" w:hanging="2268"/>
        <w:rPr>
          <w:rFonts w:ascii="Times New Roman" w:hAnsi="Times New Roman"/>
          <w:b/>
        </w:rPr>
      </w:pPr>
      <w:r w:rsidRPr="00EF02DD">
        <w:rPr>
          <w:rFonts w:ascii="Times New Roman" w:hAnsi="Times New Roman"/>
          <w:b/>
        </w:rPr>
        <w:t>Kategorie:</w:t>
      </w:r>
      <w:r w:rsidRPr="00EF02DD">
        <w:rPr>
          <w:rFonts w:ascii="Times New Roman" w:hAnsi="Times New Roman"/>
          <w:b/>
        </w:rPr>
        <w:tab/>
      </w:r>
      <w:r w:rsidR="007C1851">
        <w:rPr>
          <w:rFonts w:ascii="Times New Roman" w:hAnsi="Times New Roman"/>
          <w:b/>
        </w:rPr>
        <w:t>po</w:t>
      </w:r>
      <w:r w:rsidR="00122CA2" w:rsidRPr="00EF02DD">
        <w:rPr>
          <w:rFonts w:ascii="Times New Roman" w:hAnsi="Times New Roman"/>
          <w:b/>
        </w:rPr>
        <w:t>d</w:t>
      </w:r>
      <w:r w:rsidRPr="00EF02DD">
        <w:rPr>
          <w:rFonts w:ascii="Times New Roman" w:hAnsi="Times New Roman"/>
          <w:b/>
        </w:rPr>
        <w:t>limitní veřejná zakázka; vyhlá</w:t>
      </w:r>
      <w:r w:rsidR="009126AC" w:rsidRPr="00EF02DD">
        <w:rPr>
          <w:rFonts w:ascii="Times New Roman" w:hAnsi="Times New Roman"/>
          <w:b/>
        </w:rPr>
        <w:t>šená dle zákona č. 134/2016 Sb.</w:t>
      </w:r>
      <w:r w:rsidRPr="00EF02DD">
        <w:rPr>
          <w:rFonts w:ascii="Times New Roman" w:hAnsi="Times New Roman"/>
          <w:b/>
        </w:rPr>
        <w:t xml:space="preserve"> o zadávání veřejných zakázek, ve znění pozdějších předpisů (dále jen „ZZVZ“), </w:t>
      </w:r>
    </w:p>
    <w:p w14:paraId="5492A4D2" w14:textId="3397E9EF" w:rsidR="00C03796" w:rsidRPr="00EF02DD" w:rsidRDefault="00C03796" w:rsidP="00577CFF">
      <w:pPr>
        <w:pStyle w:val="Odstavecseseznamem"/>
        <w:tabs>
          <w:tab w:val="left" w:pos="2268"/>
        </w:tabs>
        <w:ind w:left="2268" w:hanging="2268"/>
        <w:rPr>
          <w:rFonts w:ascii="Times New Roman" w:hAnsi="Times New Roman"/>
          <w:b/>
        </w:rPr>
      </w:pPr>
      <w:r w:rsidRPr="00EF02DD">
        <w:rPr>
          <w:rFonts w:ascii="Times New Roman" w:hAnsi="Times New Roman"/>
          <w:b/>
        </w:rPr>
        <w:t>Druh:</w:t>
      </w:r>
      <w:r w:rsidRPr="00EF02DD">
        <w:rPr>
          <w:rFonts w:ascii="Times New Roman" w:hAnsi="Times New Roman"/>
          <w:b/>
        </w:rPr>
        <w:tab/>
        <w:t xml:space="preserve">zakázka na </w:t>
      </w:r>
      <w:r w:rsidR="001C2964" w:rsidRPr="00EF02DD">
        <w:rPr>
          <w:rFonts w:ascii="Times New Roman" w:hAnsi="Times New Roman"/>
          <w:b/>
        </w:rPr>
        <w:t>dodávku</w:t>
      </w:r>
      <w:r w:rsidR="00577CFF">
        <w:rPr>
          <w:rFonts w:ascii="Times New Roman" w:hAnsi="Times New Roman"/>
          <w:b/>
        </w:rPr>
        <w:t xml:space="preserve"> </w:t>
      </w:r>
      <w:r w:rsidR="00577CFF" w:rsidRPr="00740DAB">
        <w:rPr>
          <w:rFonts w:ascii="Times New Roman" w:hAnsi="Times New Roman"/>
          <w:b/>
          <w:highlight w:val="yellow"/>
        </w:rPr>
        <w:t>(vedlejším druhem veřejné zakázky jsou stavební práce, potažmo služby spočívající ve zpracování prováděcí projektové dokumentace)</w:t>
      </w:r>
    </w:p>
    <w:p w14:paraId="18C9E070" w14:textId="77777777" w:rsidR="00BD1002" w:rsidRPr="00EF02DD" w:rsidRDefault="00BD1002" w:rsidP="00496A7C">
      <w:pPr>
        <w:tabs>
          <w:tab w:val="left" w:pos="3969"/>
        </w:tabs>
        <w:rPr>
          <w:rFonts w:ascii="Times New Roman" w:hAnsi="Times New Roman"/>
        </w:rPr>
      </w:pPr>
    </w:p>
    <w:p w14:paraId="6883F961" w14:textId="5AC1FB83" w:rsidR="00FC6E82" w:rsidRPr="00EF02DD" w:rsidRDefault="00625678" w:rsidP="00E52D4F">
      <w:pPr>
        <w:pStyle w:val="Odstavecseseznamem"/>
        <w:numPr>
          <w:ilvl w:val="1"/>
          <w:numId w:val="4"/>
        </w:numPr>
        <w:ind w:left="567" w:hanging="567"/>
        <w:rPr>
          <w:rFonts w:ascii="Times New Roman" w:hAnsi="Times New Roman"/>
          <w:color w:val="000000"/>
          <w:shd w:val="clear" w:color="auto" w:fill="FFFFFF"/>
        </w:rPr>
      </w:pPr>
      <w:r w:rsidRPr="00EF02DD">
        <w:rPr>
          <w:rFonts w:ascii="Times New Roman" w:hAnsi="Times New Roman"/>
        </w:rPr>
        <w:t>Tato zadávací dokumentace včetně jejich příloh (dále jen „zadávací dokumentace“</w:t>
      </w:r>
      <w:r w:rsidR="00CA5663" w:rsidRPr="00EF02DD">
        <w:rPr>
          <w:rFonts w:ascii="Times New Roman" w:hAnsi="Times New Roman"/>
        </w:rPr>
        <w:t xml:space="preserve"> nebo též jen „ZD“</w:t>
      </w:r>
      <w:r w:rsidRPr="00EF02DD">
        <w:rPr>
          <w:rFonts w:ascii="Times New Roman" w:hAnsi="Times New Roman"/>
        </w:rPr>
        <w:t xml:space="preserve">) je vypracována v souladu </w:t>
      </w:r>
      <w:r w:rsidR="00FC6E82" w:rsidRPr="00EF02DD">
        <w:rPr>
          <w:rFonts w:ascii="Times New Roman" w:hAnsi="Times New Roman"/>
        </w:rPr>
        <w:t xml:space="preserve">se zásadami zadávání veřejných zakázek dle </w:t>
      </w:r>
      <w:proofErr w:type="spellStart"/>
      <w:r w:rsidR="00FC6E82" w:rsidRPr="00EF02DD">
        <w:rPr>
          <w:rFonts w:ascii="Times New Roman" w:hAnsi="Times New Roman"/>
        </w:rPr>
        <w:t>ust</w:t>
      </w:r>
      <w:proofErr w:type="spellEnd"/>
      <w:r w:rsidR="00FC6E82" w:rsidRPr="00EF02DD">
        <w:rPr>
          <w:rFonts w:ascii="Times New Roman" w:hAnsi="Times New Roman"/>
        </w:rPr>
        <w:t xml:space="preserve">. § 6 ZZVZ, tedy postupuje transparentně, přiměřeně, dodržuje zásady rovného zacházení, nediskriminuje a </w:t>
      </w:r>
      <w:r w:rsidR="00FC6E82" w:rsidRPr="00EF02DD">
        <w:rPr>
          <w:rFonts w:ascii="Times New Roman" w:hAnsi="Times New Roman"/>
          <w:color w:val="000000"/>
          <w:shd w:val="clear" w:color="auto" w:fill="FFFFFF"/>
        </w:rPr>
        <w:t>vzhledem k povaze a smyslu zakázky dodržuje zásady sociálně odpovědného zadávání, environmentálně odpovědného zadávání a inovací.</w:t>
      </w:r>
    </w:p>
    <w:p w14:paraId="13B3DB7E" w14:textId="5970BC1C" w:rsidR="00625678" w:rsidRPr="002836CA" w:rsidRDefault="00FC6E82" w:rsidP="002836CA">
      <w:pPr>
        <w:pStyle w:val="Odstavecseseznamem"/>
        <w:shd w:val="clear" w:color="auto" w:fill="FFFFFF"/>
        <w:autoSpaceDE w:val="0"/>
        <w:ind w:left="567"/>
        <w:rPr>
          <w:rFonts w:ascii="Times New Roman" w:hAnsi="Times New Roman"/>
          <w:b/>
          <w:bCs/>
        </w:rPr>
      </w:pPr>
      <w:r w:rsidRPr="00EF02DD">
        <w:rPr>
          <w:rFonts w:ascii="Times New Roman" w:eastAsia="Arial Unicode MS" w:hAnsi="Times New Roman"/>
        </w:rPr>
        <w:t xml:space="preserve">Zakázka je zadávána </w:t>
      </w:r>
      <w:r w:rsidR="00625678" w:rsidRPr="00EF02DD">
        <w:rPr>
          <w:rFonts w:ascii="Times New Roman" w:eastAsia="Arial Unicode MS" w:hAnsi="Times New Roman"/>
        </w:rPr>
        <w:t>v</w:t>
      </w:r>
      <w:r w:rsidR="00AD60AF">
        <w:rPr>
          <w:rFonts w:ascii="Times New Roman" w:eastAsia="Arial Unicode MS" w:hAnsi="Times New Roman"/>
        </w:rPr>
        <w:t>e zjednodušeném po</w:t>
      </w:r>
      <w:r w:rsidR="00625678" w:rsidRPr="00EF02DD">
        <w:rPr>
          <w:rFonts w:ascii="Times New Roman" w:eastAsia="Arial Unicode MS" w:hAnsi="Times New Roman"/>
        </w:rPr>
        <w:t xml:space="preserve">dlimitním řízení realizovaném dle </w:t>
      </w:r>
      <w:r w:rsidR="00625678" w:rsidRPr="00EF02DD">
        <w:rPr>
          <w:rFonts w:ascii="Times New Roman" w:hAnsi="Times New Roman"/>
        </w:rPr>
        <w:t>§ 5</w:t>
      </w:r>
      <w:r w:rsidR="00DB7BD5">
        <w:rPr>
          <w:rFonts w:ascii="Times New Roman" w:hAnsi="Times New Roman"/>
        </w:rPr>
        <w:t>3</w:t>
      </w:r>
      <w:r w:rsidR="00122CA2" w:rsidRPr="00EF02DD">
        <w:rPr>
          <w:rFonts w:ascii="Times New Roman" w:hAnsi="Times New Roman"/>
        </w:rPr>
        <w:t xml:space="preserve"> a násl.</w:t>
      </w:r>
      <w:r w:rsidR="00625678" w:rsidRPr="00EF02DD">
        <w:rPr>
          <w:rFonts w:ascii="Times New Roman" w:hAnsi="Times New Roman"/>
        </w:rPr>
        <w:t xml:space="preserve"> ZZVZ, </w:t>
      </w:r>
      <w:r w:rsidR="004D5EE0" w:rsidRPr="00EF02DD">
        <w:rPr>
          <w:rFonts w:ascii="Times New Roman" w:hAnsi="Times New Roman"/>
        </w:rPr>
        <w:t xml:space="preserve">konkrétně </w:t>
      </w:r>
      <w:r w:rsidR="00625678" w:rsidRPr="00D51271">
        <w:rPr>
          <w:rFonts w:ascii="Times New Roman" w:hAnsi="Times New Roman"/>
        </w:rPr>
        <w:t xml:space="preserve">veřejné </w:t>
      </w:r>
      <w:r w:rsidR="00625678" w:rsidRPr="00D51271">
        <w:rPr>
          <w:rFonts w:ascii="Times New Roman" w:hAnsi="Times New Roman"/>
          <w:b/>
        </w:rPr>
        <w:t xml:space="preserve">zakázky na </w:t>
      </w:r>
      <w:r w:rsidR="00F342F0" w:rsidRPr="00D51271">
        <w:rPr>
          <w:rFonts w:ascii="Times New Roman" w:hAnsi="Times New Roman"/>
          <w:b/>
        </w:rPr>
        <w:t>dodávku</w:t>
      </w:r>
      <w:r w:rsidR="00625678" w:rsidRPr="00D51271">
        <w:rPr>
          <w:rFonts w:ascii="Times New Roman" w:hAnsi="Times New Roman"/>
        </w:rPr>
        <w:t xml:space="preserve"> s názvem </w:t>
      </w:r>
      <w:r w:rsidR="00FF77EB">
        <w:rPr>
          <w:rFonts w:ascii="Times New Roman" w:hAnsi="Times New Roman"/>
          <w:b/>
        </w:rPr>
        <w:t>„</w:t>
      </w:r>
      <w:bookmarkStart w:id="10" w:name="_Hlk170379224"/>
      <w:r w:rsidR="002836CA" w:rsidRPr="002836CA">
        <w:rPr>
          <w:rFonts w:ascii="Times New Roman" w:hAnsi="Times New Roman"/>
          <w:b/>
          <w:bCs/>
        </w:rPr>
        <w:t>Výstavba fotovoltaické elektrárny na budovách ve vlastnictví obce Kosova</w:t>
      </w:r>
      <w:r w:rsidR="002836CA">
        <w:rPr>
          <w:rFonts w:ascii="Times New Roman" w:hAnsi="Times New Roman"/>
          <w:b/>
          <w:bCs/>
        </w:rPr>
        <w:t xml:space="preserve"> </w:t>
      </w:r>
      <w:r w:rsidR="002836CA" w:rsidRPr="002836CA">
        <w:rPr>
          <w:rFonts w:ascii="Times New Roman" w:hAnsi="Times New Roman"/>
          <w:b/>
          <w:bCs/>
        </w:rPr>
        <w:t>Hora</w:t>
      </w:r>
      <w:bookmarkEnd w:id="10"/>
      <w:r w:rsidR="002836CA" w:rsidRPr="002836CA">
        <w:rPr>
          <w:rFonts w:ascii="Times New Roman" w:hAnsi="Times New Roman"/>
          <w:b/>
          <w:bCs/>
        </w:rPr>
        <w:t>“</w:t>
      </w:r>
      <w:r w:rsidR="00E7318B">
        <w:rPr>
          <w:rFonts w:ascii="Times New Roman" w:hAnsi="Times New Roman"/>
          <w:b/>
          <w:bCs/>
        </w:rPr>
        <w:t>,</w:t>
      </w:r>
      <w:r w:rsidR="00AD60AF" w:rsidRPr="002836CA">
        <w:rPr>
          <w:rFonts w:ascii="Times New Roman" w:hAnsi="Times New Roman"/>
          <w:bCs/>
        </w:rPr>
        <w:t xml:space="preserve"> </w:t>
      </w:r>
      <w:r w:rsidR="00400DAA" w:rsidRPr="002836CA">
        <w:rPr>
          <w:rFonts w:ascii="Times New Roman" w:hAnsi="Times New Roman"/>
          <w:bCs/>
        </w:rPr>
        <w:t>jak je popsáno výše</w:t>
      </w:r>
      <w:r w:rsidR="00A26E33" w:rsidRPr="002836CA">
        <w:rPr>
          <w:rFonts w:ascii="Times New Roman" w:hAnsi="Times New Roman"/>
          <w:b/>
        </w:rPr>
        <w:t>.</w:t>
      </w:r>
    </w:p>
    <w:p w14:paraId="352545C4" w14:textId="77777777" w:rsidR="00D51271" w:rsidRPr="00D51271" w:rsidRDefault="00D51271" w:rsidP="00D51271"/>
    <w:p w14:paraId="4C73B2D6" w14:textId="76D4A82A" w:rsidR="00625678" w:rsidRPr="00EF02DD" w:rsidRDefault="00625678" w:rsidP="00E52D4F">
      <w:pPr>
        <w:pStyle w:val="Nadpis3"/>
        <w:numPr>
          <w:ilvl w:val="1"/>
          <w:numId w:val="4"/>
        </w:numPr>
        <w:spacing w:before="0" w:after="0"/>
        <w:ind w:left="567" w:hanging="567"/>
        <w:rPr>
          <w:rFonts w:ascii="Times New Roman" w:hAnsi="Times New Roman" w:cs="Times New Roman"/>
          <w:b w:val="0"/>
          <w:sz w:val="24"/>
          <w:szCs w:val="24"/>
        </w:rPr>
      </w:pPr>
      <w:r w:rsidRPr="00D51271">
        <w:rPr>
          <w:rFonts w:ascii="Times New Roman" w:hAnsi="Times New Roman" w:cs="Times New Roman"/>
          <w:b w:val="0"/>
          <w:sz w:val="24"/>
          <w:szCs w:val="24"/>
        </w:rPr>
        <w:t xml:space="preserve">Podáním nabídky do zadávacího řízení </w:t>
      </w:r>
      <w:r w:rsidR="00A93BC1" w:rsidRPr="00D51271">
        <w:rPr>
          <w:rFonts w:ascii="Times New Roman" w:hAnsi="Times New Roman" w:cs="Times New Roman"/>
          <w:b w:val="0"/>
          <w:sz w:val="24"/>
          <w:szCs w:val="24"/>
        </w:rPr>
        <w:t>účastník</w:t>
      </w:r>
      <w:r w:rsidRPr="00D51271">
        <w:rPr>
          <w:rFonts w:ascii="Times New Roman" w:hAnsi="Times New Roman" w:cs="Times New Roman"/>
          <w:b w:val="0"/>
          <w:sz w:val="24"/>
          <w:szCs w:val="24"/>
        </w:rPr>
        <w:t xml:space="preserve"> přijímá úplně a bez výhrad zadávací podmínky ve smyslu § 36 ZZVZ včetně případných změn či doplňků k zadávacím podmínkám poskytnutým dle </w:t>
      </w:r>
      <w:r w:rsidR="00F52543" w:rsidRPr="00D51271">
        <w:rPr>
          <w:rFonts w:ascii="Times New Roman" w:hAnsi="Times New Roman" w:cs="Times New Roman"/>
          <w:b w:val="0"/>
          <w:sz w:val="24"/>
          <w:szCs w:val="24"/>
        </w:rPr>
        <w:br/>
      </w:r>
      <w:r w:rsidRPr="00D51271">
        <w:rPr>
          <w:rFonts w:ascii="Times New Roman" w:hAnsi="Times New Roman" w:cs="Times New Roman"/>
          <w:b w:val="0"/>
          <w:sz w:val="24"/>
          <w:szCs w:val="24"/>
        </w:rPr>
        <w:t>§ 36 odst. 7 ZZVZ</w:t>
      </w:r>
      <w:r w:rsidRPr="00EF02DD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0DA08699" w14:textId="77777777" w:rsidR="00625678" w:rsidRPr="00EF02DD" w:rsidRDefault="00625678" w:rsidP="00ED1DD3">
      <w:pPr>
        <w:widowControl w:val="0"/>
        <w:overflowPunct w:val="0"/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EF02DD">
        <w:rPr>
          <w:rFonts w:ascii="Times New Roman" w:hAnsi="Times New Roman"/>
        </w:rPr>
        <w:t>Práva, povinnosti a podmínky uvedené v zadávací dokumentaci se řídí ZZVZ.</w:t>
      </w:r>
    </w:p>
    <w:p w14:paraId="625860AA" w14:textId="77777777" w:rsidR="00625678" w:rsidRPr="00EF02DD" w:rsidRDefault="00625678" w:rsidP="00ED1DD3">
      <w:pPr>
        <w:widowControl w:val="0"/>
        <w:overflowPunct w:val="0"/>
        <w:autoSpaceDE w:val="0"/>
        <w:autoSpaceDN w:val="0"/>
        <w:adjustRightInd w:val="0"/>
        <w:ind w:left="567"/>
        <w:rPr>
          <w:rFonts w:ascii="Times New Roman" w:eastAsia="Arial Unicode MS" w:hAnsi="Times New Roman"/>
        </w:rPr>
      </w:pPr>
      <w:r w:rsidRPr="00EF02DD">
        <w:rPr>
          <w:rFonts w:ascii="Times New Roman" w:eastAsia="Arial Unicode MS" w:hAnsi="Times New Roman"/>
        </w:rPr>
        <w:t>Zadavatel žádá účastníky, aby neprodleně po převzetí této zadávací dokumentace tuto podrobili vlastnímu přezkoumání a v případě nesouhlasu s jakoukoliv skutečností využili svého práva podat námitku ve smyslu § 241 ZZVZ.</w:t>
      </w:r>
    </w:p>
    <w:p w14:paraId="738145BA" w14:textId="77777777" w:rsidR="00B22F45" w:rsidRPr="00EF02DD" w:rsidRDefault="00B22F45" w:rsidP="00625678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</w:rPr>
      </w:pPr>
    </w:p>
    <w:p w14:paraId="415CE6F5" w14:textId="17B9B087" w:rsidR="00625678" w:rsidRPr="00EF02DD" w:rsidRDefault="00C03796" w:rsidP="00C905F9">
      <w:pPr>
        <w:pStyle w:val="Nadpis3"/>
        <w:numPr>
          <w:ilvl w:val="0"/>
          <w:numId w:val="0"/>
        </w:numPr>
        <w:spacing w:before="0" w:after="0"/>
        <w:ind w:left="567" w:hanging="567"/>
        <w:rPr>
          <w:rFonts w:ascii="Times New Roman" w:hAnsi="Times New Roman" w:cs="Times New Roman"/>
          <w:b w:val="0"/>
          <w:sz w:val="24"/>
          <w:szCs w:val="24"/>
        </w:rPr>
      </w:pPr>
      <w:r w:rsidRPr="00EF02DD">
        <w:rPr>
          <w:rFonts w:ascii="Times New Roman" w:hAnsi="Times New Roman" w:cs="Times New Roman"/>
          <w:b w:val="0"/>
          <w:sz w:val="24"/>
          <w:szCs w:val="24"/>
        </w:rPr>
        <w:t>2</w:t>
      </w:r>
      <w:r w:rsidR="00152066" w:rsidRPr="00EF02DD">
        <w:rPr>
          <w:rFonts w:ascii="Times New Roman" w:hAnsi="Times New Roman" w:cs="Times New Roman"/>
          <w:b w:val="0"/>
          <w:sz w:val="24"/>
          <w:szCs w:val="24"/>
        </w:rPr>
        <w:t>.</w:t>
      </w:r>
      <w:r w:rsidR="003B077D">
        <w:rPr>
          <w:rFonts w:ascii="Times New Roman" w:hAnsi="Times New Roman" w:cs="Times New Roman"/>
          <w:b w:val="0"/>
          <w:sz w:val="24"/>
          <w:szCs w:val="24"/>
        </w:rPr>
        <w:t>4</w:t>
      </w:r>
      <w:r w:rsidR="00636B1C" w:rsidRPr="00EF02DD">
        <w:rPr>
          <w:rFonts w:ascii="Times New Roman" w:hAnsi="Times New Roman" w:cs="Times New Roman"/>
          <w:b w:val="0"/>
          <w:sz w:val="24"/>
          <w:szCs w:val="24"/>
        </w:rPr>
        <w:t>.</w:t>
      </w:r>
      <w:r w:rsidR="00152066" w:rsidRPr="00EF02D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22F45" w:rsidRPr="00EF02DD">
        <w:rPr>
          <w:rFonts w:ascii="Times New Roman" w:hAnsi="Times New Roman" w:cs="Times New Roman"/>
          <w:b w:val="0"/>
          <w:sz w:val="24"/>
          <w:szCs w:val="24"/>
        </w:rPr>
        <w:tab/>
      </w:r>
      <w:r w:rsidR="00625678" w:rsidRPr="00EF02DD">
        <w:rPr>
          <w:rFonts w:ascii="Times New Roman" w:hAnsi="Times New Roman" w:cs="Times New Roman"/>
          <w:b w:val="0"/>
          <w:sz w:val="24"/>
          <w:szCs w:val="24"/>
        </w:rPr>
        <w:t xml:space="preserve">Pokud nabídka </w:t>
      </w:r>
      <w:r w:rsidR="00A93BC1" w:rsidRPr="00EF02DD">
        <w:rPr>
          <w:rFonts w:ascii="Times New Roman" w:hAnsi="Times New Roman" w:cs="Times New Roman"/>
          <w:b w:val="0"/>
          <w:sz w:val="24"/>
          <w:szCs w:val="24"/>
        </w:rPr>
        <w:t>účastníka</w:t>
      </w:r>
      <w:r w:rsidR="00625678" w:rsidRPr="00EF02DD">
        <w:rPr>
          <w:rFonts w:ascii="Times New Roman" w:hAnsi="Times New Roman" w:cs="Times New Roman"/>
          <w:b w:val="0"/>
          <w:sz w:val="24"/>
          <w:szCs w:val="24"/>
        </w:rPr>
        <w:t xml:space="preserve"> nebude odpovídat zadávacím podmínkám či bude neúplná, může tato skutečnost mít za důsledek vyřazení nabídky a následné vyloučení </w:t>
      </w:r>
      <w:r w:rsidR="005C481F" w:rsidRPr="00EF02DD">
        <w:rPr>
          <w:rFonts w:ascii="Times New Roman" w:hAnsi="Times New Roman" w:cs="Times New Roman"/>
          <w:b w:val="0"/>
          <w:sz w:val="24"/>
          <w:szCs w:val="24"/>
        </w:rPr>
        <w:t>účastníka</w:t>
      </w:r>
      <w:r w:rsidR="00625678" w:rsidRPr="00EF02DD">
        <w:rPr>
          <w:rFonts w:ascii="Times New Roman" w:hAnsi="Times New Roman" w:cs="Times New Roman"/>
          <w:b w:val="0"/>
          <w:sz w:val="24"/>
          <w:szCs w:val="24"/>
        </w:rPr>
        <w:t xml:space="preserve"> ze zadávacího řízení.</w:t>
      </w:r>
    </w:p>
    <w:p w14:paraId="24151E8C" w14:textId="77777777" w:rsidR="00625678" w:rsidRPr="00EF02DD" w:rsidRDefault="00625678" w:rsidP="00ED1DD3">
      <w:pPr>
        <w:widowControl w:val="0"/>
        <w:overflowPunct w:val="0"/>
        <w:autoSpaceDE w:val="0"/>
        <w:autoSpaceDN w:val="0"/>
        <w:adjustRightInd w:val="0"/>
        <w:ind w:left="567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 xml:space="preserve">Zadavatel dále upozorňuje účastníky na skutečnost, že zadávací dokumentace je souhrnem požadavků zadavatele nezbytných pro toto výběrové </w:t>
      </w:r>
      <w:proofErr w:type="gramStart"/>
      <w:r w:rsidRPr="00EF02DD">
        <w:rPr>
          <w:rFonts w:ascii="Times New Roman" w:eastAsia="Arial Unicode MS" w:hAnsi="Times New Roman"/>
        </w:rPr>
        <w:t>řízení</w:t>
      </w:r>
      <w:proofErr w:type="gramEnd"/>
      <w:r w:rsidRPr="00EF02DD">
        <w:rPr>
          <w:rFonts w:ascii="Times New Roman" w:eastAsia="Arial Unicode MS" w:hAnsi="Times New Roman"/>
        </w:rPr>
        <w:t xml:space="preserve"> a nikoliv konečným souhrnem veškerých požadavků vyplývajících z obecně platných norem. </w:t>
      </w:r>
    </w:p>
    <w:p w14:paraId="594196A8" w14:textId="77777777" w:rsidR="00625678" w:rsidRPr="00EF02DD" w:rsidRDefault="00625678" w:rsidP="00ED1DD3">
      <w:pPr>
        <w:widowControl w:val="0"/>
        <w:overflowPunct w:val="0"/>
        <w:autoSpaceDE w:val="0"/>
        <w:autoSpaceDN w:val="0"/>
        <w:adjustRightInd w:val="0"/>
        <w:ind w:left="567"/>
        <w:rPr>
          <w:rFonts w:ascii="Times New Roman" w:eastAsia="Arial Unicode MS" w:hAnsi="Times New Roman"/>
        </w:rPr>
      </w:pPr>
      <w:r w:rsidRPr="00EF02DD">
        <w:rPr>
          <w:rFonts w:ascii="Times New Roman" w:eastAsia="Arial Unicode MS" w:hAnsi="Times New Roman"/>
        </w:rPr>
        <w:t>Údaje této zadávací dokumentace (vč. jejích příloh) vymezují závazné požadavky zadavatele na plnění veřejné zakázky. Těmito podklady je účastník povinen se řídit při zpracování nabídky, předkládání informací o kvalifikaci a prokazování splnění zadávacích podmínek.</w:t>
      </w:r>
    </w:p>
    <w:p w14:paraId="443D94E8" w14:textId="77777777" w:rsidR="00436AFD" w:rsidRPr="00EF02DD" w:rsidRDefault="00436AFD" w:rsidP="001E3DFE">
      <w:pPr>
        <w:widowControl w:val="0"/>
        <w:overflowPunct w:val="0"/>
        <w:autoSpaceDE w:val="0"/>
        <w:autoSpaceDN w:val="0"/>
        <w:adjustRightInd w:val="0"/>
        <w:rPr>
          <w:rFonts w:ascii="Times New Roman" w:eastAsia="Arial Unicode MS" w:hAnsi="Times New Roman"/>
        </w:rPr>
      </w:pPr>
    </w:p>
    <w:p w14:paraId="09865503" w14:textId="77777777" w:rsidR="00625678" w:rsidRPr="00EF02DD" w:rsidRDefault="00625678" w:rsidP="00ED1DD3">
      <w:pPr>
        <w:widowControl w:val="0"/>
        <w:overflowPunct w:val="0"/>
        <w:autoSpaceDE w:val="0"/>
        <w:autoSpaceDN w:val="0"/>
        <w:adjustRightInd w:val="0"/>
        <w:ind w:left="567"/>
        <w:rPr>
          <w:rFonts w:ascii="Times New Roman" w:eastAsia="Arial Unicode MS" w:hAnsi="Times New Roman"/>
        </w:rPr>
      </w:pPr>
      <w:r w:rsidRPr="00EF02DD">
        <w:rPr>
          <w:rFonts w:ascii="Times New Roman" w:eastAsia="Arial Unicode MS" w:hAnsi="Times New Roman"/>
        </w:rPr>
        <w:t>Zadávací dokumentaci vypracovala</w:t>
      </w:r>
      <w:r w:rsidR="00636B1C" w:rsidRPr="00EF02DD">
        <w:rPr>
          <w:rFonts w:ascii="Times New Roman" w:eastAsia="Arial Unicode MS" w:hAnsi="Times New Roman"/>
        </w:rPr>
        <w:t xml:space="preserve"> dle pokyn</w:t>
      </w:r>
      <w:r w:rsidR="00811022" w:rsidRPr="00EF02DD">
        <w:rPr>
          <w:rFonts w:ascii="Times New Roman" w:eastAsia="Arial Unicode MS" w:hAnsi="Times New Roman"/>
        </w:rPr>
        <w:t>ů</w:t>
      </w:r>
      <w:r w:rsidR="00636B1C" w:rsidRPr="00EF02DD">
        <w:rPr>
          <w:rFonts w:ascii="Times New Roman" w:eastAsia="Arial Unicode MS" w:hAnsi="Times New Roman"/>
        </w:rPr>
        <w:t xml:space="preserve"> zadav</w:t>
      </w:r>
      <w:r w:rsidR="00A44C00" w:rsidRPr="00EF02DD">
        <w:rPr>
          <w:rFonts w:ascii="Times New Roman" w:eastAsia="Arial Unicode MS" w:hAnsi="Times New Roman"/>
        </w:rPr>
        <w:t>a</w:t>
      </w:r>
      <w:r w:rsidR="00636B1C" w:rsidRPr="00EF02DD">
        <w:rPr>
          <w:rFonts w:ascii="Times New Roman" w:eastAsia="Arial Unicode MS" w:hAnsi="Times New Roman"/>
        </w:rPr>
        <w:t>tele</w:t>
      </w:r>
      <w:r w:rsidRPr="00EF02DD">
        <w:rPr>
          <w:rFonts w:ascii="Times New Roman" w:eastAsia="Arial Unicode MS" w:hAnsi="Times New Roman"/>
        </w:rPr>
        <w:t xml:space="preserve"> </w:t>
      </w:r>
      <w:r w:rsidRPr="00EF02DD">
        <w:rPr>
          <w:rFonts w:ascii="Times New Roman" w:eastAsia="Arial Unicode MS" w:hAnsi="Times New Roman"/>
          <w:b/>
        </w:rPr>
        <w:t xml:space="preserve">Mgr. Hana Kuchyňková </w:t>
      </w:r>
      <w:proofErr w:type="spellStart"/>
      <w:r w:rsidRPr="00EF02DD">
        <w:rPr>
          <w:rFonts w:ascii="Times New Roman" w:eastAsia="Arial Unicode MS" w:hAnsi="Times New Roman"/>
          <w:b/>
        </w:rPr>
        <w:t>Palizová</w:t>
      </w:r>
      <w:proofErr w:type="spellEnd"/>
      <w:r w:rsidRPr="00EF02DD">
        <w:rPr>
          <w:rFonts w:ascii="Times New Roman" w:eastAsia="Arial Unicode MS" w:hAnsi="Times New Roman"/>
          <w:b/>
        </w:rPr>
        <w:t>, advokátka, se sídlem v Hradci Králové, Československé armády 383/5</w:t>
      </w:r>
      <w:r w:rsidRPr="00EF02DD">
        <w:rPr>
          <w:rFonts w:ascii="Times New Roman" w:eastAsia="Arial Unicode MS" w:hAnsi="Times New Roman"/>
        </w:rPr>
        <w:t xml:space="preserve">, zapsaná v seznamu advokátů vedeném Českou advokátní komorou pod evidenčním č. 12483, </w:t>
      </w:r>
      <w:r w:rsidRPr="00EF02DD">
        <w:rPr>
          <w:rFonts w:ascii="Times New Roman" w:eastAsia="Arial Unicode MS" w:hAnsi="Times New Roman"/>
          <w:b/>
        </w:rPr>
        <w:t>IČO 71471111</w:t>
      </w:r>
      <w:r w:rsidRPr="00EF02DD">
        <w:rPr>
          <w:rFonts w:ascii="Times New Roman" w:eastAsia="Arial Unicode MS" w:hAnsi="Times New Roman"/>
        </w:rPr>
        <w:t xml:space="preserve">. </w:t>
      </w:r>
    </w:p>
    <w:p w14:paraId="7419132D" w14:textId="77777777" w:rsidR="00FC6E82" w:rsidRPr="00EF02DD" w:rsidRDefault="00FC6E82" w:rsidP="00CB6B1D">
      <w:pPr>
        <w:widowControl w:val="0"/>
        <w:overflowPunct w:val="0"/>
        <w:autoSpaceDE w:val="0"/>
        <w:autoSpaceDN w:val="0"/>
        <w:adjustRightInd w:val="0"/>
        <w:rPr>
          <w:rFonts w:ascii="Times New Roman" w:eastAsia="Arial Unicode MS" w:hAnsi="Times New Roman"/>
        </w:rPr>
      </w:pPr>
    </w:p>
    <w:p w14:paraId="14D78ABA" w14:textId="77777777" w:rsidR="00285ADF" w:rsidRPr="00EF02DD" w:rsidRDefault="00285ADF" w:rsidP="00636B1C">
      <w:pPr>
        <w:widowControl w:val="0"/>
        <w:overflowPunct w:val="0"/>
        <w:autoSpaceDE w:val="0"/>
        <w:autoSpaceDN w:val="0"/>
        <w:adjustRightInd w:val="0"/>
        <w:ind w:left="709"/>
        <w:rPr>
          <w:rFonts w:ascii="Times New Roman" w:eastAsia="Arial Unicode MS" w:hAnsi="Times New Roman"/>
        </w:rPr>
      </w:pPr>
    </w:p>
    <w:p w14:paraId="2BF1B50C" w14:textId="77777777" w:rsidR="006923A0" w:rsidRPr="00EF02DD" w:rsidRDefault="001C1DE3" w:rsidP="00E52D4F">
      <w:pPr>
        <w:pStyle w:val="Nadpis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lastRenderedPageBreak/>
        <w:t xml:space="preserve">Financování předmětu </w:t>
      </w:r>
      <w:r w:rsidR="006923A0" w:rsidRPr="00EF02DD">
        <w:rPr>
          <w:rFonts w:ascii="Times New Roman" w:hAnsi="Times New Roman" w:cs="Times New Roman"/>
          <w:color w:val="0070C0"/>
          <w:sz w:val="24"/>
          <w:szCs w:val="24"/>
        </w:rPr>
        <w:t>zakázky:</w:t>
      </w:r>
    </w:p>
    <w:p w14:paraId="5B8D3376" w14:textId="054A7B6E" w:rsidR="00055B8B" w:rsidRPr="00EF02DD" w:rsidRDefault="0063048D" w:rsidP="00D85D6D">
      <w:pPr>
        <w:pStyle w:val="Odstavecseseznamem"/>
        <w:shd w:val="clear" w:color="auto" w:fill="FFFFFF"/>
        <w:autoSpaceDE w:val="0"/>
        <w:spacing w:after="120"/>
        <w:ind w:left="567"/>
        <w:rPr>
          <w:rFonts w:ascii="Times New Roman" w:eastAsia="Arial Unicode MS" w:hAnsi="Times New Roman"/>
        </w:rPr>
      </w:pPr>
      <w:r w:rsidRPr="00EF02DD">
        <w:rPr>
          <w:rFonts w:ascii="Times New Roman" w:eastAsia="Arial Unicode MS" w:hAnsi="Times New Roman"/>
        </w:rPr>
        <w:t xml:space="preserve">Tento projekt je spolufinancován </w:t>
      </w:r>
      <w:r w:rsidR="00341E5A" w:rsidRPr="00EF02DD">
        <w:rPr>
          <w:rFonts w:ascii="Times New Roman" w:eastAsia="Arial Unicode MS" w:hAnsi="Times New Roman"/>
        </w:rPr>
        <w:t>z</w:t>
      </w:r>
      <w:r w:rsidR="00BB40E2" w:rsidRPr="00EF02DD">
        <w:rPr>
          <w:rFonts w:ascii="Times New Roman" w:eastAsia="Arial Unicode MS" w:hAnsi="Times New Roman"/>
        </w:rPr>
        <w:t> Modernizačního fondu</w:t>
      </w:r>
      <w:r w:rsidR="0092237C" w:rsidRPr="00EF02DD">
        <w:rPr>
          <w:rFonts w:ascii="Times New Roman" w:eastAsia="Arial Unicode MS" w:hAnsi="Times New Roman"/>
        </w:rPr>
        <w:t xml:space="preserve">, číslo výzvy </w:t>
      </w:r>
      <w:proofErr w:type="spellStart"/>
      <w:r w:rsidR="00055B8B" w:rsidRPr="00EF02DD">
        <w:rPr>
          <w:rFonts w:ascii="Times New Roman" w:eastAsia="Arial Unicode MS" w:hAnsi="Times New Roman"/>
        </w:rPr>
        <w:t>ModF</w:t>
      </w:r>
      <w:proofErr w:type="spellEnd"/>
      <w:r w:rsidR="00055B8B" w:rsidRPr="00EF02DD">
        <w:rPr>
          <w:rFonts w:ascii="Times New Roman" w:eastAsia="Arial Unicode MS" w:hAnsi="Times New Roman"/>
        </w:rPr>
        <w:t xml:space="preserve"> – RES+ č. 3/2022 - ModF-RES2-FV_3</w:t>
      </w:r>
      <w:r w:rsidR="00847DBA" w:rsidRPr="00EF02DD">
        <w:rPr>
          <w:rFonts w:ascii="Times New Roman" w:eastAsia="Arial Unicode MS" w:hAnsi="Times New Roman"/>
        </w:rPr>
        <w:t xml:space="preserve">, </w:t>
      </w:r>
      <w:r w:rsidR="00D85D6D" w:rsidRPr="00EF02DD">
        <w:rPr>
          <w:rFonts w:ascii="Times New Roman" w:eastAsia="Arial Unicode MS" w:hAnsi="Times New Roman"/>
        </w:rPr>
        <w:t xml:space="preserve">z </w:t>
      </w:r>
      <w:r w:rsidR="00847DBA" w:rsidRPr="00EF02DD">
        <w:rPr>
          <w:rFonts w:ascii="Times New Roman" w:hAnsi="Times New Roman"/>
        </w:rPr>
        <w:t>Programu „Nové obnovitelné zdroje v energetice (RES+)</w:t>
      </w:r>
      <w:r w:rsidR="00E83986">
        <w:rPr>
          <w:rFonts w:ascii="Times New Roman" w:hAnsi="Times New Roman"/>
        </w:rPr>
        <w:t xml:space="preserve"> – Fotovoltaické elektrárny do 1MW – obce do 3000 obyv.</w:t>
      </w:r>
    </w:p>
    <w:p w14:paraId="19398F4C" w14:textId="6B7286C3" w:rsidR="00F95431" w:rsidRPr="00EF02DD" w:rsidRDefault="00583559" w:rsidP="00055B8B">
      <w:pPr>
        <w:pStyle w:val="Odstavecseseznamem"/>
        <w:shd w:val="clear" w:color="auto" w:fill="FFFFFF"/>
        <w:autoSpaceDE w:val="0"/>
        <w:spacing w:after="120"/>
        <w:ind w:left="567"/>
        <w:rPr>
          <w:rFonts w:ascii="Times New Roman" w:eastAsia="Arial Unicode MS" w:hAnsi="Times New Roman"/>
        </w:rPr>
      </w:pPr>
      <w:r w:rsidRPr="00EF02DD">
        <w:rPr>
          <w:rFonts w:ascii="Times New Roman" w:eastAsia="Arial Unicode MS" w:hAnsi="Times New Roman"/>
        </w:rPr>
        <w:t xml:space="preserve">Název projektu: </w:t>
      </w:r>
      <w:r w:rsidR="005C2AA7" w:rsidRPr="005C2AA7">
        <w:rPr>
          <w:rFonts w:ascii="Times New Roman" w:hAnsi="Times New Roman"/>
          <w:lang w:eastAsia="cs-CZ"/>
        </w:rPr>
        <w:t>Výstavba fotovoltaické elektrárny na budovách ve vlastnictví obce Kosova Hora</w:t>
      </w:r>
    </w:p>
    <w:p w14:paraId="33318C9F" w14:textId="77777777" w:rsidR="00DB0D39" w:rsidRPr="00EF02DD" w:rsidRDefault="00DB0D39" w:rsidP="00DB0D39">
      <w:pPr>
        <w:suppressAutoHyphens w:val="0"/>
        <w:autoSpaceDE w:val="0"/>
        <w:autoSpaceDN w:val="0"/>
        <w:adjustRightInd w:val="0"/>
        <w:ind w:firstLine="567"/>
        <w:jc w:val="left"/>
        <w:rPr>
          <w:rFonts w:ascii="Times New Roman" w:hAnsi="Times New Roman"/>
          <w:sz w:val="20"/>
          <w:szCs w:val="20"/>
          <w:lang w:eastAsia="cs-CZ"/>
        </w:rPr>
      </w:pPr>
    </w:p>
    <w:p w14:paraId="503B24E9" w14:textId="77777777" w:rsidR="00F95431" w:rsidRPr="00EF02DD" w:rsidRDefault="00F95431" w:rsidP="00E52D4F">
      <w:pPr>
        <w:pStyle w:val="Nadpis1"/>
        <w:numPr>
          <w:ilvl w:val="0"/>
          <w:numId w:val="16"/>
        </w:numPr>
        <w:pBdr>
          <w:bottom w:val="single" w:sz="18" w:space="2" w:color="000001"/>
        </w:pBdr>
        <w:spacing w:before="0" w:after="0"/>
        <w:rPr>
          <w:rFonts w:ascii="Times New Roman" w:hAnsi="Times New Roman" w:cs="Times New Roman"/>
          <w:iCs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Lhůta pro podání nabídek a termín otevírání nabídek:</w:t>
      </w:r>
    </w:p>
    <w:p w14:paraId="0803D15E" w14:textId="3888BB3E" w:rsidR="00122CA2" w:rsidRPr="00D24A44" w:rsidRDefault="00D7027E" w:rsidP="00E52D4F">
      <w:pPr>
        <w:pStyle w:val="Odstavecseseznamem"/>
        <w:numPr>
          <w:ilvl w:val="1"/>
          <w:numId w:val="16"/>
        </w:numPr>
        <w:shd w:val="clear" w:color="auto" w:fill="FFFFFF"/>
        <w:tabs>
          <w:tab w:val="left" w:pos="567"/>
        </w:tabs>
        <w:rPr>
          <w:rFonts w:ascii="Times New Roman" w:hAnsi="Times New Roman"/>
        </w:rPr>
      </w:pPr>
      <w:r w:rsidRPr="00EF02DD">
        <w:rPr>
          <w:rFonts w:ascii="Times New Roman" w:hAnsi="Times New Roman"/>
          <w:b/>
        </w:rPr>
        <w:t xml:space="preserve"> </w:t>
      </w:r>
      <w:r w:rsidRPr="00EF02DD">
        <w:rPr>
          <w:rFonts w:ascii="Times New Roman" w:hAnsi="Times New Roman"/>
          <w:b/>
        </w:rPr>
        <w:tab/>
      </w:r>
      <w:r w:rsidR="00F95431" w:rsidRPr="00EF02DD">
        <w:rPr>
          <w:rFonts w:ascii="Times New Roman" w:hAnsi="Times New Roman"/>
          <w:b/>
        </w:rPr>
        <w:t xml:space="preserve">Lhůta pro podání nabídek je stanovena </w:t>
      </w:r>
      <w:r w:rsidR="00F95431" w:rsidRPr="00D24A44">
        <w:rPr>
          <w:rFonts w:ascii="Times New Roman" w:hAnsi="Times New Roman"/>
          <w:b/>
        </w:rPr>
        <w:t xml:space="preserve">do </w:t>
      </w:r>
      <w:r w:rsidR="00163900">
        <w:rPr>
          <w:rFonts w:ascii="Times New Roman" w:hAnsi="Times New Roman"/>
          <w:b/>
        </w:rPr>
        <w:t>…</w:t>
      </w:r>
      <w:proofErr w:type="gramStart"/>
      <w:r w:rsidR="00163900">
        <w:rPr>
          <w:rFonts w:ascii="Times New Roman" w:hAnsi="Times New Roman"/>
          <w:b/>
        </w:rPr>
        <w:t>…….</w:t>
      </w:r>
      <w:proofErr w:type="gramEnd"/>
      <w:r w:rsidR="00163900">
        <w:rPr>
          <w:rFonts w:ascii="Times New Roman" w:hAnsi="Times New Roman"/>
          <w:b/>
        </w:rPr>
        <w:t>.</w:t>
      </w:r>
      <w:r w:rsidRPr="00D24A44">
        <w:rPr>
          <w:rFonts w:ascii="Times New Roman" w:hAnsi="Times New Roman"/>
          <w:b/>
        </w:rPr>
        <w:t xml:space="preserve"> 202</w:t>
      </w:r>
      <w:r w:rsidR="0029698F" w:rsidRPr="00D24A44">
        <w:rPr>
          <w:rFonts w:ascii="Times New Roman" w:hAnsi="Times New Roman"/>
          <w:b/>
        </w:rPr>
        <w:t>4</w:t>
      </w:r>
      <w:r w:rsidRPr="00D24A44">
        <w:rPr>
          <w:rFonts w:ascii="Times New Roman" w:hAnsi="Times New Roman"/>
          <w:b/>
        </w:rPr>
        <w:t xml:space="preserve"> </w:t>
      </w:r>
      <w:r w:rsidR="00F95431" w:rsidRPr="00D24A44">
        <w:rPr>
          <w:rFonts w:ascii="Times New Roman" w:hAnsi="Times New Roman"/>
          <w:b/>
        </w:rPr>
        <w:t xml:space="preserve">do </w:t>
      </w:r>
      <w:r w:rsidR="00F438D1" w:rsidRPr="00D24A44">
        <w:rPr>
          <w:rFonts w:ascii="Times New Roman" w:hAnsi="Times New Roman"/>
          <w:b/>
        </w:rPr>
        <w:t>10</w:t>
      </w:r>
      <w:r w:rsidR="00F95431" w:rsidRPr="00D24A44">
        <w:rPr>
          <w:rFonts w:ascii="Times New Roman" w:hAnsi="Times New Roman"/>
          <w:b/>
        </w:rPr>
        <w:t>:00 hod.</w:t>
      </w:r>
    </w:p>
    <w:p w14:paraId="1583CB02" w14:textId="77777777" w:rsidR="00F95431" w:rsidRPr="00D24A44" w:rsidRDefault="00F95431" w:rsidP="004926F5">
      <w:pPr>
        <w:tabs>
          <w:tab w:val="left" w:pos="567"/>
        </w:tabs>
        <w:rPr>
          <w:rFonts w:ascii="Times New Roman" w:hAnsi="Times New Roman"/>
        </w:rPr>
      </w:pPr>
    </w:p>
    <w:p w14:paraId="7C0FC69E" w14:textId="125DE579" w:rsidR="00F95431" w:rsidRPr="00EF02DD" w:rsidRDefault="00F95431" w:rsidP="00E52D4F">
      <w:pPr>
        <w:pStyle w:val="Odstavecseseznamem"/>
        <w:numPr>
          <w:ilvl w:val="1"/>
          <w:numId w:val="18"/>
        </w:numPr>
        <w:tabs>
          <w:tab w:val="left" w:pos="567"/>
        </w:tabs>
        <w:spacing w:line="276" w:lineRule="auto"/>
        <w:rPr>
          <w:rFonts w:ascii="Times New Roman" w:hAnsi="Times New Roman"/>
        </w:rPr>
      </w:pPr>
      <w:r w:rsidRPr="00D24A44">
        <w:rPr>
          <w:rFonts w:ascii="Times New Roman" w:hAnsi="Times New Roman"/>
        </w:rPr>
        <w:t xml:space="preserve">   Termín </w:t>
      </w:r>
      <w:r w:rsidRPr="00D24A44">
        <w:rPr>
          <w:rFonts w:ascii="Times New Roman" w:hAnsi="Times New Roman"/>
          <w:b/>
        </w:rPr>
        <w:t xml:space="preserve">otevírání nabídek je </w:t>
      </w:r>
      <w:r w:rsidR="005205DE">
        <w:rPr>
          <w:rFonts w:ascii="Times New Roman" w:hAnsi="Times New Roman"/>
          <w:b/>
        </w:rPr>
        <w:t>……………</w:t>
      </w:r>
      <w:r w:rsidR="00400DAA" w:rsidRPr="00D24A44">
        <w:rPr>
          <w:rFonts w:ascii="Times New Roman" w:hAnsi="Times New Roman"/>
          <w:b/>
        </w:rPr>
        <w:t>.</w:t>
      </w:r>
      <w:r w:rsidR="00D7027E" w:rsidRPr="00D24A44">
        <w:rPr>
          <w:rFonts w:ascii="Times New Roman" w:hAnsi="Times New Roman"/>
          <w:b/>
        </w:rPr>
        <w:t xml:space="preserve"> 202</w:t>
      </w:r>
      <w:r w:rsidR="0029698F" w:rsidRPr="00D24A44">
        <w:rPr>
          <w:rFonts w:ascii="Times New Roman" w:hAnsi="Times New Roman"/>
          <w:b/>
        </w:rPr>
        <w:t>4</w:t>
      </w:r>
      <w:r w:rsidR="00D7027E" w:rsidRPr="00D24A44">
        <w:rPr>
          <w:rFonts w:ascii="Times New Roman" w:hAnsi="Times New Roman"/>
          <w:b/>
        </w:rPr>
        <w:t xml:space="preserve"> </w:t>
      </w:r>
      <w:r w:rsidRPr="00D24A44">
        <w:rPr>
          <w:rFonts w:ascii="Times New Roman" w:hAnsi="Times New Roman"/>
          <w:b/>
        </w:rPr>
        <w:t xml:space="preserve">v </w:t>
      </w:r>
      <w:r w:rsidR="00F438D1" w:rsidRPr="00D24A44">
        <w:rPr>
          <w:rFonts w:ascii="Times New Roman" w:hAnsi="Times New Roman"/>
          <w:b/>
        </w:rPr>
        <w:t>10</w:t>
      </w:r>
      <w:r w:rsidRPr="00D24A44">
        <w:rPr>
          <w:rFonts w:ascii="Times New Roman" w:hAnsi="Times New Roman"/>
          <w:b/>
        </w:rPr>
        <w:t>:05</w:t>
      </w:r>
      <w:r w:rsidRPr="00EF02DD">
        <w:rPr>
          <w:rFonts w:ascii="Times New Roman" w:hAnsi="Times New Roman"/>
          <w:b/>
        </w:rPr>
        <w:t xml:space="preserve"> hod.</w:t>
      </w:r>
    </w:p>
    <w:p w14:paraId="044392C3" w14:textId="77777777" w:rsidR="006923A0" w:rsidRPr="00EF02DD" w:rsidRDefault="006923A0" w:rsidP="00636B1C">
      <w:pPr>
        <w:widowControl w:val="0"/>
        <w:overflowPunct w:val="0"/>
        <w:autoSpaceDE w:val="0"/>
        <w:autoSpaceDN w:val="0"/>
        <w:adjustRightInd w:val="0"/>
        <w:ind w:left="709"/>
        <w:rPr>
          <w:rFonts w:ascii="Times New Roman" w:eastAsia="Arial Unicode MS" w:hAnsi="Times New Roman"/>
        </w:rPr>
      </w:pPr>
    </w:p>
    <w:p w14:paraId="2F6203F4" w14:textId="77777777" w:rsidR="00AC3E9F" w:rsidRPr="00EF02DD" w:rsidRDefault="00AC3E9F" w:rsidP="00636B1C">
      <w:pPr>
        <w:widowControl w:val="0"/>
        <w:overflowPunct w:val="0"/>
        <w:autoSpaceDE w:val="0"/>
        <w:autoSpaceDN w:val="0"/>
        <w:adjustRightInd w:val="0"/>
        <w:ind w:left="709"/>
        <w:rPr>
          <w:rFonts w:ascii="Times New Roman" w:eastAsia="Arial Unicode MS" w:hAnsi="Times New Roman"/>
        </w:rPr>
      </w:pPr>
    </w:p>
    <w:p w14:paraId="5E3E7B8F" w14:textId="77777777" w:rsidR="00C672FC" w:rsidRPr="00EF02DD" w:rsidRDefault="00C672FC" w:rsidP="00E52D4F">
      <w:pPr>
        <w:pStyle w:val="Nadpis1"/>
        <w:numPr>
          <w:ilvl w:val="0"/>
          <w:numId w:val="16"/>
        </w:numPr>
        <w:pBdr>
          <w:bottom w:val="single" w:sz="18" w:space="2" w:color="000001"/>
        </w:pBdr>
        <w:spacing w:before="0" w:after="0"/>
        <w:rPr>
          <w:rFonts w:ascii="Times New Roman" w:hAnsi="Times New Roman" w:cs="Times New Roman"/>
          <w:iCs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Místo pro podání nabídky:</w:t>
      </w:r>
    </w:p>
    <w:p w14:paraId="748A5815" w14:textId="6CCBF635" w:rsidR="00A52F3D" w:rsidRPr="00EF02DD" w:rsidRDefault="002D6010" w:rsidP="00D606D3">
      <w:pPr>
        <w:pStyle w:val="Odstavecseseznamem"/>
        <w:numPr>
          <w:ilvl w:val="1"/>
          <w:numId w:val="16"/>
        </w:numPr>
        <w:shd w:val="clear" w:color="auto" w:fill="FFFFFF"/>
        <w:autoSpaceDE w:val="0"/>
        <w:spacing w:line="276" w:lineRule="auto"/>
        <w:ind w:hanging="76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 xml:space="preserve"> </w:t>
      </w:r>
      <w:r w:rsidR="00A52F3D" w:rsidRPr="00EF02DD">
        <w:rPr>
          <w:rFonts w:ascii="Times New Roman" w:eastAsia="Arial Unicode MS" w:hAnsi="Times New Roman"/>
        </w:rPr>
        <w:t xml:space="preserve">Zadavatel vyzývá tímto neomezený počet účastníků k podání nabídky pro </w:t>
      </w:r>
      <w:r w:rsidR="00B45700">
        <w:rPr>
          <w:rFonts w:ascii="Times New Roman" w:eastAsia="Arial Unicode MS" w:hAnsi="Times New Roman"/>
        </w:rPr>
        <w:t>pod</w:t>
      </w:r>
      <w:r w:rsidR="00A52F3D" w:rsidRPr="00EF02DD">
        <w:rPr>
          <w:rFonts w:ascii="Times New Roman" w:eastAsia="Arial Unicode MS" w:hAnsi="Times New Roman"/>
        </w:rPr>
        <w:t xml:space="preserve">limitní veřejnou zakázku na dodávky, zadávanou </w:t>
      </w:r>
      <w:r w:rsidR="00B45700">
        <w:rPr>
          <w:rFonts w:ascii="Times New Roman" w:eastAsia="Arial Unicode MS" w:hAnsi="Times New Roman"/>
        </w:rPr>
        <w:t>ve zjednodušeném podlimitním řízení</w:t>
      </w:r>
      <w:r w:rsidR="00A52F3D" w:rsidRPr="00EF02DD">
        <w:rPr>
          <w:rFonts w:ascii="Times New Roman" w:eastAsia="Arial Unicode MS" w:hAnsi="Times New Roman"/>
        </w:rPr>
        <w:t xml:space="preserve">, která spočívá ve zhotovení díla </w:t>
      </w:r>
      <w:r w:rsidR="00A52F3D" w:rsidRPr="00F13C4F">
        <w:rPr>
          <w:rFonts w:ascii="Times New Roman" w:eastAsia="Arial Unicode MS" w:hAnsi="Times New Roman"/>
        </w:rPr>
        <w:t xml:space="preserve">– </w:t>
      </w:r>
      <w:r w:rsidR="009308CF" w:rsidRPr="00F13C4F">
        <w:rPr>
          <w:rFonts w:ascii="Times New Roman" w:hAnsi="Times New Roman"/>
        </w:rPr>
        <w:t>„</w:t>
      </w:r>
      <w:r w:rsidR="005C2AA7" w:rsidRPr="005C2AA7">
        <w:rPr>
          <w:rFonts w:ascii="Times New Roman" w:hAnsi="Times New Roman"/>
        </w:rPr>
        <w:t>Výstavba fotovoltaické elektrárny na budovách ve vlastnictví obce Kosova Hora</w:t>
      </w:r>
      <w:r w:rsidR="009308CF" w:rsidRPr="00F13C4F">
        <w:rPr>
          <w:rFonts w:ascii="Times New Roman" w:hAnsi="Times New Roman"/>
        </w:rPr>
        <w:t>“</w:t>
      </w:r>
    </w:p>
    <w:p w14:paraId="7A621AFB" w14:textId="4F0F4CF1" w:rsidR="00A52F3D" w:rsidRPr="00F13C4F" w:rsidRDefault="002D6010" w:rsidP="00E345D3">
      <w:pPr>
        <w:pStyle w:val="Odstavecseseznamem"/>
        <w:widowControl w:val="0"/>
        <w:numPr>
          <w:ilvl w:val="1"/>
          <w:numId w:val="16"/>
        </w:numPr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</w:rPr>
      </w:pPr>
      <w:r w:rsidRPr="00EF02DD">
        <w:rPr>
          <w:rFonts w:ascii="Times New Roman" w:eastAsia="Arial Unicode MS" w:hAnsi="Times New Roman"/>
        </w:rPr>
        <w:t xml:space="preserve"> </w:t>
      </w:r>
      <w:r w:rsidR="00611569" w:rsidRPr="00F13C4F">
        <w:rPr>
          <w:rFonts w:ascii="Times New Roman" w:eastAsia="Arial Unicode MS" w:hAnsi="Times New Roman"/>
          <w:b/>
          <w:bCs/>
        </w:rPr>
        <w:t>Nabídka musí být</w:t>
      </w:r>
      <w:r w:rsidR="00243729" w:rsidRPr="00F13C4F">
        <w:rPr>
          <w:rFonts w:ascii="Times New Roman" w:eastAsia="Arial Unicode MS" w:hAnsi="Times New Roman"/>
          <w:b/>
          <w:bCs/>
        </w:rPr>
        <w:t xml:space="preserve"> </w:t>
      </w:r>
      <w:r w:rsidR="00611569" w:rsidRPr="00F13C4F">
        <w:rPr>
          <w:rFonts w:ascii="Times New Roman" w:eastAsia="Arial Unicode MS" w:hAnsi="Times New Roman"/>
          <w:b/>
          <w:bCs/>
        </w:rPr>
        <w:t>podána</w:t>
      </w:r>
      <w:r w:rsidR="00A52F3D" w:rsidRPr="00F13C4F">
        <w:rPr>
          <w:rFonts w:ascii="Times New Roman" w:eastAsia="Arial Unicode MS" w:hAnsi="Times New Roman"/>
          <w:b/>
          <w:bCs/>
        </w:rPr>
        <w:t xml:space="preserve"> elektronicky </w:t>
      </w:r>
      <w:r w:rsidR="0007109F" w:rsidRPr="00F13C4F">
        <w:rPr>
          <w:rFonts w:ascii="Times New Roman" w:eastAsia="Arial Unicode MS" w:hAnsi="Times New Roman"/>
          <w:b/>
          <w:bCs/>
        </w:rPr>
        <w:t>na profilu za</w:t>
      </w:r>
      <w:r w:rsidR="00400DAA" w:rsidRPr="00F13C4F">
        <w:rPr>
          <w:rFonts w:ascii="Times New Roman" w:eastAsia="Arial Unicode MS" w:hAnsi="Times New Roman"/>
          <w:b/>
          <w:bCs/>
        </w:rPr>
        <w:t>da</w:t>
      </w:r>
      <w:r w:rsidR="0007109F" w:rsidRPr="00F13C4F">
        <w:rPr>
          <w:rFonts w:ascii="Times New Roman" w:eastAsia="Arial Unicode MS" w:hAnsi="Times New Roman"/>
          <w:b/>
          <w:bCs/>
        </w:rPr>
        <w:t xml:space="preserve">vatele  </w:t>
      </w:r>
      <w:hyperlink r:id="rId9" w:history="1">
        <w:r w:rsidR="00031C26" w:rsidRPr="00A40234">
          <w:rPr>
            <w:rStyle w:val="Hypertextovodkaz"/>
            <w:rFonts w:ascii="Times New Roman" w:hAnsi="Times New Roman"/>
            <w:b/>
            <w:bCs/>
          </w:rPr>
          <w:t>https://www:...................................</w:t>
        </w:r>
      </w:hyperlink>
      <w:r w:rsidR="00D910C8" w:rsidRPr="00F13C4F">
        <w:rPr>
          <w:rFonts w:ascii="Times New Roman" w:hAnsi="Times New Roman"/>
          <w:b/>
          <w:bCs/>
        </w:rPr>
        <w:t xml:space="preserve"> </w:t>
      </w:r>
    </w:p>
    <w:p w14:paraId="20B20B0B" w14:textId="77777777" w:rsidR="00C672FC" w:rsidRPr="00EF02DD" w:rsidRDefault="00C672FC" w:rsidP="00625678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color w:val="0070C0"/>
        </w:rPr>
      </w:pPr>
    </w:p>
    <w:p w14:paraId="695E6236" w14:textId="77777777" w:rsidR="00C672FC" w:rsidRPr="00EF02DD" w:rsidRDefault="00C672FC" w:rsidP="00625678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color w:val="0070C0"/>
        </w:rPr>
      </w:pPr>
    </w:p>
    <w:p w14:paraId="64EA9AD1" w14:textId="77777777" w:rsidR="00C03796" w:rsidRPr="00EF02DD" w:rsidRDefault="00C03796" w:rsidP="00031C26">
      <w:pPr>
        <w:pStyle w:val="Nadpis1"/>
        <w:numPr>
          <w:ilvl w:val="0"/>
          <w:numId w:val="16"/>
        </w:numPr>
        <w:spacing w:before="0" w:after="0" w:line="276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Předmět zakázky</w:t>
      </w:r>
      <w:r w:rsidR="00CD4BAF" w:rsidRPr="00EF02DD">
        <w:rPr>
          <w:rFonts w:ascii="Times New Roman" w:hAnsi="Times New Roman" w:cs="Times New Roman"/>
          <w:color w:val="0070C0"/>
          <w:sz w:val="24"/>
          <w:szCs w:val="24"/>
        </w:rPr>
        <w:t>:</w:t>
      </w:r>
    </w:p>
    <w:p w14:paraId="17421EAB" w14:textId="77777777" w:rsidR="00F26FEE" w:rsidRPr="00EF02DD" w:rsidRDefault="00C03796" w:rsidP="00031C26">
      <w:pPr>
        <w:pStyle w:val="Odstavecseseznamem"/>
        <w:numPr>
          <w:ilvl w:val="1"/>
          <w:numId w:val="16"/>
        </w:numPr>
        <w:spacing w:before="240" w:line="276" w:lineRule="auto"/>
        <w:ind w:left="567" w:hanging="567"/>
        <w:rPr>
          <w:rFonts w:ascii="Times New Roman" w:hAnsi="Times New Roman"/>
          <w:b/>
          <w:u w:val="single"/>
        </w:rPr>
      </w:pPr>
      <w:r w:rsidRPr="00EF02DD">
        <w:rPr>
          <w:rFonts w:ascii="Times New Roman" w:hAnsi="Times New Roman"/>
          <w:b/>
          <w:u w:val="single"/>
        </w:rPr>
        <w:t>Předmět plněn</w:t>
      </w:r>
      <w:r w:rsidR="00A32A76" w:rsidRPr="00EF02DD">
        <w:rPr>
          <w:rFonts w:ascii="Times New Roman" w:hAnsi="Times New Roman"/>
          <w:b/>
          <w:u w:val="single"/>
        </w:rPr>
        <w:t>í (zakázky)</w:t>
      </w:r>
      <w:r w:rsidRPr="00EF02DD">
        <w:rPr>
          <w:rFonts w:ascii="Times New Roman" w:hAnsi="Times New Roman"/>
          <w:b/>
          <w:u w:val="single"/>
        </w:rPr>
        <w:t>:</w:t>
      </w:r>
    </w:p>
    <w:p w14:paraId="0EDC9F8F" w14:textId="4B79ED72" w:rsidR="00215FC6" w:rsidRPr="00187E63" w:rsidRDefault="00187E63" w:rsidP="00187E63">
      <w:pPr>
        <w:pStyle w:val="Odstavecseseznamem"/>
        <w:autoSpaceDE w:val="0"/>
        <w:autoSpaceDN w:val="0"/>
        <w:adjustRightInd w:val="0"/>
        <w:ind w:left="360"/>
        <w:rPr>
          <w:rFonts w:ascii="Times New Roman" w:hAnsi="Times New Roman"/>
          <w:lang w:eastAsia="cs-CZ"/>
        </w:rPr>
      </w:pPr>
      <w:r w:rsidRPr="00187E63">
        <w:rPr>
          <w:rFonts w:ascii="Times New Roman" w:hAnsi="Times New Roman"/>
          <w:lang w:eastAsia="cs-CZ"/>
        </w:rPr>
        <w:t>Dojde k realizaci 3 fotovoltaických elektráren, u jedné z elektráren bude</w:t>
      </w:r>
      <w:r>
        <w:rPr>
          <w:rFonts w:ascii="Times New Roman" w:hAnsi="Times New Roman"/>
          <w:lang w:eastAsia="cs-CZ"/>
        </w:rPr>
        <w:t xml:space="preserve"> </w:t>
      </w:r>
      <w:r w:rsidRPr="00187E63">
        <w:rPr>
          <w:rFonts w:ascii="Times New Roman" w:hAnsi="Times New Roman"/>
          <w:lang w:eastAsia="cs-CZ"/>
        </w:rPr>
        <w:t>vybudována i akumulace, které budou umístěny na střechy obecních</w:t>
      </w:r>
      <w:r>
        <w:rPr>
          <w:rFonts w:ascii="Times New Roman" w:hAnsi="Times New Roman"/>
          <w:lang w:eastAsia="cs-CZ"/>
        </w:rPr>
        <w:t xml:space="preserve"> </w:t>
      </w:r>
      <w:proofErr w:type="gramStart"/>
      <w:r w:rsidRPr="00187E63">
        <w:rPr>
          <w:rFonts w:ascii="Times New Roman" w:hAnsi="Times New Roman"/>
          <w:lang w:eastAsia="cs-CZ"/>
        </w:rPr>
        <w:t>budov - budova</w:t>
      </w:r>
      <w:proofErr w:type="gramEnd"/>
      <w:r w:rsidRPr="00187E63">
        <w:rPr>
          <w:rFonts w:ascii="Times New Roman" w:hAnsi="Times New Roman"/>
          <w:lang w:eastAsia="cs-CZ"/>
        </w:rPr>
        <w:t xml:space="preserve"> mateřské školy (FVE + akumulace), základní školy (FVE) a</w:t>
      </w:r>
      <w:r>
        <w:rPr>
          <w:rFonts w:ascii="Times New Roman" w:hAnsi="Times New Roman"/>
          <w:lang w:eastAsia="cs-CZ"/>
        </w:rPr>
        <w:t xml:space="preserve"> </w:t>
      </w:r>
      <w:r w:rsidRPr="00187E63">
        <w:rPr>
          <w:rFonts w:ascii="Times New Roman" w:hAnsi="Times New Roman"/>
          <w:lang w:eastAsia="cs-CZ"/>
        </w:rPr>
        <w:t>obecního úřadu (FVE). Nespotřebovaná elektrická energie z FVE bude v</w:t>
      </w:r>
      <w:r>
        <w:rPr>
          <w:rFonts w:ascii="Times New Roman" w:hAnsi="Times New Roman"/>
          <w:lang w:eastAsia="cs-CZ"/>
        </w:rPr>
        <w:t xml:space="preserve"> </w:t>
      </w:r>
      <w:r w:rsidRPr="00187E63">
        <w:rPr>
          <w:rFonts w:ascii="Times New Roman" w:hAnsi="Times New Roman"/>
          <w:lang w:eastAsia="cs-CZ"/>
        </w:rPr>
        <w:t xml:space="preserve">rozsahu do </w:t>
      </w:r>
      <w:proofErr w:type="gramStart"/>
      <w:r w:rsidRPr="00187E63">
        <w:rPr>
          <w:rFonts w:ascii="Times New Roman" w:hAnsi="Times New Roman"/>
          <w:lang w:eastAsia="cs-CZ"/>
        </w:rPr>
        <w:t>20%</w:t>
      </w:r>
      <w:proofErr w:type="gramEnd"/>
      <w:r w:rsidRPr="00187E63">
        <w:rPr>
          <w:rFonts w:ascii="Times New Roman" w:hAnsi="Times New Roman"/>
          <w:lang w:eastAsia="cs-CZ"/>
        </w:rPr>
        <w:t xml:space="preserve"> prodána ČEZ distribuce anebo spotřebována na jiných</w:t>
      </w:r>
      <w:r>
        <w:rPr>
          <w:rFonts w:ascii="Times New Roman" w:hAnsi="Times New Roman"/>
          <w:lang w:eastAsia="cs-CZ"/>
        </w:rPr>
        <w:t xml:space="preserve"> </w:t>
      </w:r>
      <w:r w:rsidRPr="00187E63">
        <w:rPr>
          <w:rFonts w:ascii="Times New Roman" w:hAnsi="Times New Roman"/>
          <w:lang w:eastAsia="cs-CZ"/>
        </w:rPr>
        <w:t>objektech obce Kosova Hora.</w:t>
      </w:r>
    </w:p>
    <w:p w14:paraId="025ABDD0" w14:textId="77777777" w:rsidR="00187E63" w:rsidRDefault="00187E63" w:rsidP="0045636C">
      <w:pPr>
        <w:pStyle w:val="Odstavecseseznamem"/>
        <w:autoSpaceDE w:val="0"/>
        <w:autoSpaceDN w:val="0"/>
        <w:adjustRightInd w:val="0"/>
        <w:ind w:left="360"/>
        <w:rPr>
          <w:rFonts w:ascii="Times New Roman" w:eastAsia="Arial Unicode MS" w:hAnsi="Times New Roman"/>
        </w:rPr>
      </w:pPr>
    </w:p>
    <w:p w14:paraId="1720655D" w14:textId="66A39A4A" w:rsidR="007D1EE3" w:rsidRPr="0045636C" w:rsidRDefault="00A32A76" w:rsidP="0045636C">
      <w:pPr>
        <w:pStyle w:val="Odstavecseseznamem"/>
        <w:autoSpaceDE w:val="0"/>
        <w:autoSpaceDN w:val="0"/>
        <w:adjustRightInd w:val="0"/>
        <w:ind w:left="360"/>
        <w:rPr>
          <w:rFonts w:ascii="Times New Roman" w:hAnsi="Times New Roman"/>
          <w:b/>
          <w:bCs/>
          <w:lang w:eastAsia="cs-CZ"/>
        </w:rPr>
      </w:pPr>
      <w:r w:rsidRPr="00022A3F">
        <w:rPr>
          <w:rFonts w:ascii="Times New Roman" w:eastAsia="Arial Unicode MS" w:hAnsi="Times New Roman"/>
        </w:rPr>
        <w:t>P</w:t>
      </w:r>
      <w:r w:rsidR="00C03796" w:rsidRPr="00022A3F">
        <w:rPr>
          <w:rFonts w:ascii="Times New Roman" w:eastAsia="Arial Unicode MS" w:hAnsi="Times New Roman"/>
        </w:rPr>
        <w:t xml:space="preserve">ředmět zakázky </w:t>
      </w:r>
      <w:r w:rsidRPr="00022A3F">
        <w:rPr>
          <w:rFonts w:ascii="Times New Roman" w:eastAsia="Arial Unicode MS" w:hAnsi="Times New Roman"/>
        </w:rPr>
        <w:t xml:space="preserve">je podrobně </w:t>
      </w:r>
      <w:r w:rsidR="00C03796" w:rsidRPr="00022A3F">
        <w:rPr>
          <w:rFonts w:ascii="Times New Roman" w:eastAsia="Arial Unicode MS" w:hAnsi="Times New Roman"/>
        </w:rPr>
        <w:t>popsán v</w:t>
      </w:r>
      <w:r w:rsidR="002321D0" w:rsidRPr="00022A3F">
        <w:rPr>
          <w:rFonts w:ascii="Times New Roman" w:eastAsia="Arial Unicode MS" w:hAnsi="Times New Roman"/>
        </w:rPr>
        <w:t> </w:t>
      </w:r>
      <w:bookmarkStart w:id="11" w:name="_Hlk158296550"/>
      <w:r w:rsidR="002321D0" w:rsidRPr="00022A3F">
        <w:rPr>
          <w:rFonts w:ascii="Times New Roman" w:eastAsia="Arial Unicode MS" w:hAnsi="Times New Roman"/>
          <w:b/>
          <w:bCs/>
        </w:rPr>
        <w:t>projektové dokumentaci</w:t>
      </w:r>
      <w:r w:rsidR="00C22E7F" w:rsidRPr="00022A3F">
        <w:rPr>
          <w:rFonts w:ascii="Times New Roman" w:eastAsia="Arial Unicode MS" w:hAnsi="Times New Roman"/>
          <w:b/>
          <w:bCs/>
        </w:rPr>
        <w:t xml:space="preserve"> – </w:t>
      </w:r>
      <w:r w:rsidR="00C0402D" w:rsidRPr="00022A3F">
        <w:rPr>
          <w:rFonts w:ascii="Times New Roman" w:eastAsia="Arial Unicode MS" w:hAnsi="Times New Roman"/>
          <w:b/>
          <w:bCs/>
        </w:rPr>
        <w:t>S</w:t>
      </w:r>
      <w:r w:rsidR="00C22E7F" w:rsidRPr="00022A3F">
        <w:rPr>
          <w:rFonts w:ascii="Times New Roman" w:eastAsia="Arial Unicode MS" w:hAnsi="Times New Roman"/>
          <w:b/>
          <w:bCs/>
        </w:rPr>
        <w:t>tudii stavebně techn</w:t>
      </w:r>
      <w:r w:rsidR="002166E1" w:rsidRPr="00022A3F">
        <w:rPr>
          <w:rFonts w:ascii="Times New Roman" w:eastAsia="Arial Unicode MS" w:hAnsi="Times New Roman"/>
          <w:b/>
          <w:bCs/>
        </w:rPr>
        <w:t>ologického</w:t>
      </w:r>
      <w:r w:rsidR="00C22E7F" w:rsidRPr="00022A3F">
        <w:rPr>
          <w:rFonts w:ascii="Times New Roman" w:eastAsia="Arial Unicode MS" w:hAnsi="Times New Roman"/>
          <w:b/>
          <w:bCs/>
        </w:rPr>
        <w:t xml:space="preserve"> </w:t>
      </w:r>
      <w:proofErr w:type="gramStart"/>
      <w:r w:rsidR="00C22E7F" w:rsidRPr="00022A3F">
        <w:rPr>
          <w:rFonts w:ascii="Times New Roman" w:eastAsia="Arial Unicode MS" w:hAnsi="Times New Roman"/>
          <w:b/>
          <w:bCs/>
        </w:rPr>
        <w:t>řešení</w:t>
      </w:r>
      <w:bookmarkEnd w:id="11"/>
      <w:r w:rsidR="0080679A" w:rsidRPr="00022A3F">
        <w:rPr>
          <w:rFonts w:ascii="Times New Roman" w:eastAsia="Arial Unicode MS" w:hAnsi="Times New Roman"/>
          <w:b/>
          <w:bCs/>
        </w:rPr>
        <w:t xml:space="preserve">, </w:t>
      </w:r>
      <w:r w:rsidR="0045636C">
        <w:rPr>
          <w:rFonts w:ascii="Times New Roman" w:eastAsia="Arial Unicode MS" w:hAnsi="Times New Roman"/>
          <w:b/>
          <w:bCs/>
        </w:rPr>
        <w:t xml:space="preserve"> a</w:t>
      </w:r>
      <w:proofErr w:type="gramEnd"/>
      <w:r w:rsidR="0045636C">
        <w:rPr>
          <w:rFonts w:ascii="Times New Roman" w:eastAsia="Arial Unicode MS" w:hAnsi="Times New Roman"/>
          <w:b/>
          <w:bCs/>
        </w:rPr>
        <w:t xml:space="preserve"> Energetickém posudku, </w:t>
      </w:r>
      <w:r w:rsidR="0080679A" w:rsidRPr="00022A3F">
        <w:rPr>
          <w:rFonts w:ascii="Times New Roman" w:eastAsia="Arial Unicode MS" w:hAnsi="Times New Roman"/>
        </w:rPr>
        <w:t>kter</w:t>
      </w:r>
      <w:r w:rsidR="0045636C">
        <w:rPr>
          <w:rFonts w:ascii="Times New Roman" w:eastAsia="Arial Unicode MS" w:hAnsi="Times New Roman"/>
        </w:rPr>
        <w:t>é</w:t>
      </w:r>
      <w:r w:rsidR="0080679A" w:rsidRPr="00022A3F">
        <w:rPr>
          <w:rFonts w:ascii="Times New Roman" w:eastAsia="Arial Unicode MS" w:hAnsi="Times New Roman"/>
        </w:rPr>
        <w:t xml:space="preserve"> zpracoval </w:t>
      </w:r>
      <w:r w:rsidR="005E4CF4" w:rsidRPr="00022A3F">
        <w:rPr>
          <w:rFonts w:ascii="Times New Roman" w:eastAsia="Arial Unicode MS" w:hAnsi="Times New Roman"/>
        </w:rPr>
        <w:t>v</w:t>
      </w:r>
      <w:r w:rsidR="002166E1" w:rsidRPr="00022A3F">
        <w:rPr>
          <w:rFonts w:ascii="Times New Roman" w:eastAsia="Arial Unicode MS" w:hAnsi="Times New Roman"/>
        </w:rPr>
        <w:t xml:space="preserve"> </w:t>
      </w:r>
      <w:r w:rsidR="0061130A">
        <w:rPr>
          <w:rFonts w:ascii="Times New Roman" w:eastAsia="Arial Unicode MS" w:hAnsi="Times New Roman"/>
        </w:rPr>
        <w:t>12</w:t>
      </w:r>
      <w:r w:rsidR="005E4CF4" w:rsidRPr="00022A3F">
        <w:rPr>
          <w:rFonts w:ascii="Times New Roman" w:eastAsia="Arial Unicode MS" w:hAnsi="Times New Roman"/>
        </w:rPr>
        <w:t>/</w:t>
      </w:r>
      <w:r w:rsidR="00C0402D" w:rsidRPr="00022A3F">
        <w:rPr>
          <w:rFonts w:ascii="Times New Roman" w:eastAsia="Arial Unicode MS" w:hAnsi="Times New Roman"/>
        </w:rPr>
        <w:t xml:space="preserve">2023 </w:t>
      </w:r>
      <w:proofErr w:type="spellStart"/>
      <w:r w:rsidR="00E168DE">
        <w:rPr>
          <w:rFonts w:ascii="Times New Roman" w:eastAsia="Arial Unicode MS" w:hAnsi="Times New Roman"/>
        </w:rPr>
        <w:t>Belton</w:t>
      </w:r>
      <w:proofErr w:type="spellEnd"/>
      <w:r w:rsidR="00E168DE">
        <w:rPr>
          <w:rFonts w:ascii="Times New Roman" w:eastAsia="Arial Unicode MS" w:hAnsi="Times New Roman"/>
        </w:rPr>
        <w:t xml:space="preserve"> spol. s r.o.</w:t>
      </w:r>
      <w:r w:rsidR="00E168DE" w:rsidRPr="00EF02DD">
        <w:rPr>
          <w:rFonts w:ascii="Times New Roman" w:eastAsia="Arial Unicode MS" w:hAnsi="Times New Roman"/>
        </w:rPr>
        <w:t xml:space="preserve">, IČO: </w:t>
      </w:r>
      <w:r w:rsidR="00E168DE">
        <w:rPr>
          <w:rFonts w:ascii="Times New Roman" w:eastAsia="Arial Unicode MS" w:hAnsi="Times New Roman"/>
        </w:rPr>
        <w:t>49623435</w:t>
      </w:r>
      <w:r w:rsidR="00E168DE" w:rsidRPr="00EF02DD">
        <w:rPr>
          <w:rFonts w:ascii="Times New Roman" w:eastAsia="Arial Unicode MS" w:hAnsi="Times New Roman"/>
        </w:rPr>
        <w:t xml:space="preserve">, </w:t>
      </w:r>
      <w:r w:rsidR="00E168DE">
        <w:rPr>
          <w:rFonts w:ascii="Times New Roman" w:eastAsia="Arial Unicode MS" w:hAnsi="Times New Roman"/>
        </w:rPr>
        <w:t xml:space="preserve">odpovědná osoba Ing. Petr Benda, </w:t>
      </w:r>
      <w:r w:rsidR="00E168DE" w:rsidRPr="00E708CA">
        <w:rPr>
          <w:rFonts w:ascii="Times New Roman" w:eastAsia="Arial Unicode MS" w:hAnsi="Times New Roman"/>
        </w:rPr>
        <w:t>Energetický specialista s oprávněním PENB</w:t>
      </w:r>
      <w:r w:rsidR="00E168DE">
        <w:rPr>
          <w:rFonts w:ascii="Times New Roman" w:eastAsia="Arial Unicode MS" w:hAnsi="Times New Roman"/>
        </w:rPr>
        <w:t>, AO č. 007698</w:t>
      </w:r>
      <w:r w:rsidR="00FB6C5E">
        <w:rPr>
          <w:rFonts w:ascii="Times New Roman" w:hAnsi="Times New Roman"/>
          <w:lang w:eastAsia="cs-CZ"/>
        </w:rPr>
        <w:t xml:space="preserve"> </w:t>
      </w:r>
      <w:r w:rsidR="002D11D3">
        <w:rPr>
          <w:rFonts w:ascii="Times New Roman" w:hAnsi="Times New Roman"/>
          <w:lang w:eastAsia="cs-CZ"/>
        </w:rPr>
        <w:t xml:space="preserve">a </w:t>
      </w:r>
      <w:r w:rsidR="00C03796" w:rsidRPr="00EF02DD">
        <w:rPr>
          <w:rFonts w:ascii="Times New Roman" w:eastAsia="Arial Unicode MS" w:hAnsi="Times New Roman"/>
        </w:rPr>
        <w:t xml:space="preserve">tvoří </w:t>
      </w:r>
      <w:r w:rsidR="00C03796" w:rsidRPr="00EF02DD">
        <w:rPr>
          <w:rFonts w:ascii="Times New Roman" w:eastAsia="Arial Unicode MS" w:hAnsi="Times New Roman"/>
          <w:b/>
        </w:rPr>
        <w:t>příloh</w:t>
      </w:r>
      <w:r w:rsidR="004622A8" w:rsidRPr="00EF02DD">
        <w:rPr>
          <w:rFonts w:ascii="Times New Roman" w:eastAsia="Arial Unicode MS" w:hAnsi="Times New Roman"/>
          <w:b/>
        </w:rPr>
        <w:t>u</w:t>
      </w:r>
      <w:r w:rsidR="00C03796" w:rsidRPr="00EF02DD">
        <w:rPr>
          <w:rFonts w:ascii="Times New Roman" w:eastAsia="Arial Unicode MS" w:hAnsi="Times New Roman"/>
          <w:b/>
        </w:rPr>
        <w:t xml:space="preserve"> č. </w:t>
      </w:r>
      <w:r w:rsidR="00F52543" w:rsidRPr="00EF02DD">
        <w:rPr>
          <w:rFonts w:ascii="Times New Roman" w:eastAsia="Arial Unicode MS" w:hAnsi="Times New Roman"/>
          <w:b/>
        </w:rPr>
        <w:t>1</w:t>
      </w:r>
      <w:r w:rsidR="00C03796" w:rsidRPr="00EF02DD">
        <w:rPr>
          <w:rFonts w:ascii="Times New Roman" w:eastAsia="Arial Unicode MS" w:hAnsi="Times New Roman"/>
        </w:rPr>
        <w:t xml:space="preserve"> těchto zadávacích podmínek</w:t>
      </w:r>
      <w:r w:rsidR="00DE1335">
        <w:rPr>
          <w:rFonts w:ascii="Times New Roman" w:eastAsia="Arial Unicode MS" w:hAnsi="Times New Roman"/>
        </w:rPr>
        <w:t>.</w:t>
      </w:r>
    </w:p>
    <w:p w14:paraId="64283CB2" w14:textId="24334DE5" w:rsidR="00ED0144" w:rsidRPr="0087632E" w:rsidRDefault="00221AF8" w:rsidP="0087632E">
      <w:pPr>
        <w:shd w:val="clear" w:color="auto" w:fill="FFFFFF"/>
        <w:suppressAutoHyphens w:val="0"/>
        <w:spacing w:before="100" w:beforeAutospacing="1" w:after="100" w:afterAutospacing="1"/>
        <w:ind w:left="426"/>
        <w:rPr>
          <w:rFonts w:ascii="Times New Roman" w:hAnsi="Times New Roman"/>
          <w:highlight w:val="yellow"/>
          <w:lang w:eastAsia="cs-CZ"/>
        </w:rPr>
      </w:pPr>
      <w:bookmarkStart w:id="12" w:name="_Hlk171373309"/>
      <w:r w:rsidRPr="00AC4188">
        <w:rPr>
          <w:rFonts w:ascii="Times New Roman" w:hAnsi="Times New Roman"/>
          <w:b/>
          <w:bCs/>
          <w:highlight w:val="yellow"/>
          <w:lang w:eastAsia="cs-CZ"/>
        </w:rPr>
        <w:t xml:space="preserve">1) </w:t>
      </w:r>
      <w:r w:rsidR="00CD6406" w:rsidRPr="00AC4188">
        <w:rPr>
          <w:rFonts w:ascii="Times New Roman" w:hAnsi="Times New Roman"/>
          <w:b/>
          <w:bCs/>
          <w:highlight w:val="yellow"/>
          <w:lang w:eastAsia="cs-CZ"/>
        </w:rPr>
        <w:t xml:space="preserve">Dodavatel zajistí zpracování dokumentace </w:t>
      </w:r>
      <w:r w:rsidR="00ED0144" w:rsidRPr="00AC4188">
        <w:rPr>
          <w:rFonts w:ascii="Times New Roman" w:hAnsi="Times New Roman"/>
          <w:b/>
          <w:bCs/>
          <w:highlight w:val="yellow"/>
          <w:lang w:eastAsia="cs-CZ"/>
        </w:rPr>
        <w:t>skutečného provedení stavby</w:t>
      </w:r>
      <w:r w:rsidR="00ED0144" w:rsidRPr="0087632E">
        <w:rPr>
          <w:rFonts w:ascii="Times New Roman" w:hAnsi="Times New Roman"/>
          <w:highlight w:val="yellow"/>
          <w:lang w:eastAsia="cs-CZ"/>
        </w:rPr>
        <w:t xml:space="preserve"> v rozsahu </w:t>
      </w:r>
      <w:r w:rsidR="0087632E" w:rsidRPr="0087632E">
        <w:rPr>
          <w:rFonts w:ascii="Times New Roman" w:hAnsi="Times New Roman"/>
          <w:highlight w:val="yellow"/>
          <w:lang w:eastAsia="cs-CZ"/>
        </w:rPr>
        <w:t>a členění dle §7 (dokumentace pro provádění stavby, příloha č. 8)</w:t>
      </w:r>
      <w:r w:rsidR="00ED0144" w:rsidRPr="0087632E">
        <w:rPr>
          <w:rFonts w:ascii="Times New Roman" w:hAnsi="Times New Roman"/>
          <w:highlight w:val="yellow"/>
          <w:lang w:eastAsia="cs-CZ"/>
        </w:rPr>
        <w:t xml:space="preserve"> dle</w:t>
      </w:r>
      <w:r w:rsidR="00CD6406" w:rsidRPr="0087632E">
        <w:rPr>
          <w:rFonts w:ascii="Times New Roman" w:hAnsi="Times New Roman"/>
          <w:highlight w:val="yellow"/>
          <w:lang w:eastAsia="cs-CZ"/>
        </w:rPr>
        <w:t xml:space="preserve"> </w:t>
      </w:r>
      <w:r w:rsidR="00ED0144" w:rsidRPr="0087632E">
        <w:rPr>
          <w:rFonts w:ascii="Times New Roman" w:hAnsi="Times New Roman"/>
          <w:highlight w:val="yellow"/>
          <w:lang w:eastAsia="cs-CZ"/>
        </w:rPr>
        <w:t>Vyhlášky č. 131/2024 Sb., o dokumentaci staveb</w:t>
      </w:r>
    </w:p>
    <w:p w14:paraId="1906F537" w14:textId="706D0074" w:rsidR="00CD6406" w:rsidRPr="00D52D88" w:rsidRDefault="00CD6406" w:rsidP="00CD6406">
      <w:pPr>
        <w:shd w:val="clear" w:color="auto" w:fill="FFFFFF"/>
        <w:suppressAutoHyphens w:val="0"/>
        <w:spacing w:before="100" w:beforeAutospacing="1" w:after="100" w:afterAutospacing="1"/>
        <w:ind w:left="426"/>
        <w:rPr>
          <w:rFonts w:ascii="Times New Roman" w:hAnsi="Times New Roman"/>
          <w:highlight w:val="yellow"/>
          <w:lang w:eastAsia="cs-CZ"/>
        </w:rPr>
      </w:pPr>
      <w:r w:rsidRPr="00D52D88">
        <w:rPr>
          <w:rFonts w:ascii="Times New Roman" w:hAnsi="Times New Roman"/>
          <w:highlight w:val="yellow"/>
          <w:lang w:eastAsia="cs-CZ"/>
        </w:rPr>
        <w:t> </w:t>
      </w:r>
      <w:r w:rsidRPr="00D52D88">
        <w:rPr>
          <w:rFonts w:ascii="Times New Roman" w:hAnsi="Times New Roman"/>
          <w:b/>
          <w:bCs/>
          <w:highlight w:val="yellow"/>
          <w:lang w:eastAsia="cs-CZ"/>
        </w:rPr>
        <w:t>2) Dodav</w:t>
      </w:r>
      <w:r w:rsidR="008F4C12" w:rsidRPr="00D52D88">
        <w:rPr>
          <w:rFonts w:ascii="Times New Roman" w:hAnsi="Times New Roman"/>
          <w:b/>
          <w:bCs/>
          <w:highlight w:val="yellow"/>
          <w:lang w:eastAsia="cs-CZ"/>
        </w:rPr>
        <w:t>a</w:t>
      </w:r>
      <w:r w:rsidRPr="00D52D88">
        <w:rPr>
          <w:rFonts w:ascii="Times New Roman" w:hAnsi="Times New Roman"/>
          <w:b/>
          <w:bCs/>
          <w:highlight w:val="yellow"/>
          <w:lang w:eastAsia="cs-CZ"/>
        </w:rPr>
        <w:t>tel zajistí kompletní inženýrskou činnost</w:t>
      </w:r>
      <w:r w:rsidRPr="00D52D88">
        <w:rPr>
          <w:rFonts w:ascii="Times New Roman" w:hAnsi="Times New Roman"/>
          <w:highlight w:val="yellow"/>
          <w:lang w:eastAsia="cs-CZ"/>
        </w:rPr>
        <w:t xml:space="preserve"> vedoucí k získání </w:t>
      </w:r>
      <w:r w:rsidR="0087632E">
        <w:rPr>
          <w:rFonts w:ascii="Times New Roman" w:hAnsi="Times New Roman"/>
          <w:highlight w:val="yellow"/>
          <w:lang w:eastAsia="cs-CZ"/>
        </w:rPr>
        <w:t xml:space="preserve">všech nezbytných </w:t>
      </w:r>
      <w:r w:rsidRPr="00D52D88">
        <w:rPr>
          <w:rFonts w:ascii="Times New Roman" w:hAnsi="Times New Roman"/>
          <w:highlight w:val="yellow"/>
          <w:lang w:eastAsia="cs-CZ"/>
        </w:rPr>
        <w:t xml:space="preserve">povolení </w:t>
      </w:r>
      <w:r w:rsidR="0087632E">
        <w:rPr>
          <w:rFonts w:ascii="Times New Roman" w:hAnsi="Times New Roman"/>
          <w:highlight w:val="yellow"/>
          <w:lang w:eastAsia="cs-CZ"/>
        </w:rPr>
        <w:t>pro</w:t>
      </w:r>
      <w:r w:rsidRPr="00D52D88">
        <w:rPr>
          <w:rFonts w:ascii="Times New Roman" w:hAnsi="Times New Roman"/>
          <w:highlight w:val="yellow"/>
          <w:lang w:eastAsia="cs-CZ"/>
        </w:rPr>
        <w:t xml:space="preserve"> </w:t>
      </w:r>
      <w:r w:rsidR="00AC4188">
        <w:rPr>
          <w:rFonts w:ascii="Times New Roman" w:hAnsi="Times New Roman"/>
          <w:highlight w:val="yellow"/>
          <w:lang w:eastAsia="cs-CZ"/>
        </w:rPr>
        <w:t xml:space="preserve">paralelní </w:t>
      </w:r>
      <w:r w:rsidRPr="00D52D88">
        <w:rPr>
          <w:rFonts w:ascii="Times New Roman" w:hAnsi="Times New Roman"/>
          <w:highlight w:val="yellow"/>
          <w:lang w:eastAsia="cs-CZ"/>
        </w:rPr>
        <w:t>připojení výrobny</w:t>
      </w:r>
      <w:r w:rsidR="0087632E">
        <w:rPr>
          <w:rFonts w:ascii="Times New Roman" w:hAnsi="Times New Roman"/>
          <w:highlight w:val="yellow"/>
          <w:lang w:eastAsia="cs-CZ"/>
        </w:rPr>
        <w:t xml:space="preserve"> do distribuční soustavy a pro její </w:t>
      </w:r>
      <w:r w:rsidR="00AC4188">
        <w:rPr>
          <w:rFonts w:ascii="Times New Roman" w:hAnsi="Times New Roman"/>
          <w:highlight w:val="yellow"/>
          <w:lang w:eastAsia="cs-CZ"/>
        </w:rPr>
        <w:t>provozování</w:t>
      </w:r>
      <w:r w:rsidRPr="00D52D88">
        <w:rPr>
          <w:rFonts w:ascii="Times New Roman" w:hAnsi="Times New Roman"/>
          <w:highlight w:val="yellow"/>
          <w:lang w:eastAsia="cs-CZ"/>
        </w:rPr>
        <w:t>. Inženýrská činnost zahrnuje zejména:</w:t>
      </w:r>
    </w:p>
    <w:p w14:paraId="3AFA1107" w14:textId="0FD0A88D" w:rsidR="00CD6406" w:rsidRPr="00D52D88" w:rsidRDefault="00CD6406" w:rsidP="00CD6406">
      <w:pPr>
        <w:shd w:val="clear" w:color="auto" w:fill="FFFFFF"/>
        <w:suppressAutoHyphens w:val="0"/>
        <w:spacing w:before="100" w:beforeAutospacing="1" w:after="100" w:afterAutospacing="1"/>
        <w:ind w:left="426"/>
        <w:rPr>
          <w:rFonts w:ascii="Times New Roman" w:hAnsi="Times New Roman"/>
          <w:highlight w:val="yellow"/>
          <w:lang w:eastAsia="cs-CZ"/>
        </w:rPr>
      </w:pPr>
      <w:r w:rsidRPr="00D52D88">
        <w:rPr>
          <w:rFonts w:ascii="Times New Roman" w:hAnsi="Times New Roman"/>
          <w:highlight w:val="yellow"/>
          <w:lang w:eastAsia="cs-CZ"/>
        </w:rPr>
        <w:t xml:space="preserve">Pro objekty škola, </w:t>
      </w:r>
      <w:r w:rsidR="00AC4188">
        <w:rPr>
          <w:rFonts w:ascii="Times New Roman" w:hAnsi="Times New Roman"/>
          <w:highlight w:val="yellow"/>
          <w:lang w:eastAsia="cs-CZ"/>
        </w:rPr>
        <w:t>školka</w:t>
      </w:r>
      <w:r w:rsidRPr="00D52D88">
        <w:rPr>
          <w:rFonts w:ascii="Times New Roman" w:hAnsi="Times New Roman"/>
          <w:highlight w:val="yellow"/>
          <w:lang w:eastAsia="cs-CZ"/>
        </w:rPr>
        <w:t>, obecní úřad:</w:t>
      </w:r>
    </w:p>
    <w:p w14:paraId="266C0F6A" w14:textId="38B30C68" w:rsidR="00CD6406" w:rsidRDefault="00CD6406" w:rsidP="00CD6406">
      <w:pPr>
        <w:shd w:val="clear" w:color="auto" w:fill="FFFFFF"/>
        <w:suppressAutoHyphens w:val="0"/>
        <w:spacing w:before="100" w:beforeAutospacing="1" w:after="100" w:afterAutospacing="1"/>
        <w:ind w:left="426"/>
        <w:rPr>
          <w:rFonts w:ascii="Times New Roman" w:hAnsi="Times New Roman"/>
          <w:highlight w:val="yellow"/>
          <w:lang w:eastAsia="cs-CZ"/>
        </w:rPr>
      </w:pPr>
      <w:r w:rsidRPr="00D52D88">
        <w:rPr>
          <w:rFonts w:ascii="Times New Roman" w:hAnsi="Times New Roman"/>
          <w:highlight w:val="yellow"/>
          <w:lang w:eastAsia="cs-CZ"/>
        </w:rPr>
        <w:t>- v zastoupení Objednatele podat žádost o povolení výrobny na provozovatele distribuční sítě</w:t>
      </w:r>
    </w:p>
    <w:p w14:paraId="36CE9582" w14:textId="076A5B2B" w:rsidR="00AC4188" w:rsidRPr="00D52D88" w:rsidRDefault="00AC4188" w:rsidP="00CD6406">
      <w:pPr>
        <w:shd w:val="clear" w:color="auto" w:fill="FFFFFF"/>
        <w:suppressAutoHyphens w:val="0"/>
        <w:spacing w:before="100" w:beforeAutospacing="1" w:after="100" w:afterAutospacing="1"/>
        <w:ind w:left="426"/>
        <w:rPr>
          <w:rFonts w:ascii="Times New Roman" w:hAnsi="Times New Roman"/>
          <w:highlight w:val="yellow"/>
          <w:lang w:eastAsia="cs-CZ"/>
        </w:rPr>
      </w:pPr>
      <w:r>
        <w:rPr>
          <w:rFonts w:ascii="Times New Roman" w:hAnsi="Times New Roman"/>
          <w:highlight w:val="yellow"/>
          <w:lang w:eastAsia="cs-CZ"/>
        </w:rPr>
        <w:t>- splnění podmínek smlouvy s ČEZ Distribuce</w:t>
      </w:r>
    </w:p>
    <w:p w14:paraId="5689329D" w14:textId="54D7E2FE" w:rsidR="00CD6406" w:rsidRPr="00D52D88" w:rsidRDefault="00CD6406" w:rsidP="00CD6406">
      <w:pPr>
        <w:shd w:val="clear" w:color="auto" w:fill="FFFFFF"/>
        <w:suppressAutoHyphens w:val="0"/>
        <w:spacing w:before="100" w:beforeAutospacing="1" w:after="100" w:afterAutospacing="1"/>
        <w:ind w:left="426"/>
        <w:rPr>
          <w:rFonts w:ascii="Times New Roman" w:hAnsi="Times New Roman"/>
          <w:highlight w:val="yellow"/>
          <w:lang w:eastAsia="cs-CZ"/>
        </w:rPr>
      </w:pPr>
      <w:r w:rsidRPr="00D52D88">
        <w:rPr>
          <w:rFonts w:ascii="Times New Roman" w:hAnsi="Times New Roman"/>
          <w:highlight w:val="yellow"/>
          <w:lang w:eastAsia="cs-CZ"/>
        </w:rPr>
        <w:t xml:space="preserve">-  zajištění </w:t>
      </w:r>
      <w:r w:rsidR="00AC4188">
        <w:rPr>
          <w:rFonts w:ascii="Times New Roman" w:hAnsi="Times New Roman"/>
          <w:highlight w:val="yellow"/>
          <w:lang w:eastAsia="cs-CZ"/>
        </w:rPr>
        <w:t>stanoviska</w:t>
      </w:r>
      <w:r w:rsidR="0087632E">
        <w:rPr>
          <w:rFonts w:ascii="Times New Roman" w:hAnsi="Times New Roman"/>
          <w:highlight w:val="yellow"/>
          <w:lang w:eastAsia="cs-CZ"/>
        </w:rPr>
        <w:t xml:space="preserve"> HZS</w:t>
      </w:r>
    </w:p>
    <w:bookmarkEnd w:id="12"/>
    <w:p w14:paraId="13CC8F7A" w14:textId="77777777" w:rsidR="0031040F" w:rsidRPr="0031040F" w:rsidRDefault="0031040F" w:rsidP="0031040F">
      <w:pPr>
        <w:shd w:val="clear" w:color="auto" w:fill="FFFFFF"/>
        <w:suppressAutoHyphens w:val="0"/>
        <w:spacing w:before="100" w:beforeAutospacing="1" w:after="100" w:afterAutospacing="1"/>
        <w:ind w:left="426"/>
        <w:rPr>
          <w:rFonts w:ascii="Times New Roman" w:hAnsi="Times New Roman"/>
          <w:highlight w:val="yellow"/>
          <w:lang w:eastAsia="cs-CZ"/>
        </w:rPr>
      </w:pPr>
      <w:r w:rsidRPr="0031040F">
        <w:rPr>
          <w:rFonts w:ascii="Times New Roman" w:hAnsi="Times New Roman"/>
          <w:highlight w:val="yellow"/>
          <w:lang w:eastAsia="cs-CZ"/>
        </w:rPr>
        <w:lastRenderedPageBreak/>
        <w:t>-  v případě školy a školky – zajištění inspekce TIČR (Technická inspekce České republiky)</w:t>
      </w:r>
    </w:p>
    <w:p w14:paraId="4EED005B" w14:textId="77777777" w:rsidR="00CD6406" w:rsidRDefault="00CD6406" w:rsidP="008C2560">
      <w:pPr>
        <w:pStyle w:val="Default"/>
        <w:shd w:val="clear" w:color="auto" w:fill="FFFFFF"/>
        <w:ind w:left="567"/>
        <w:rPr>
          <w:rFonts w:ascii="Times New Roman" w:hAnsi="Times New Roman"/>
          <w:bCs/>
        </w:rPr>
      </w:pPr>
    </w:p>
    <w:p w14:paraId="3C7C7D5E" w14:textId="12D6A10C" w:rsidR="008C2560" w:rsidRPr="00D6193D" w:rsidRDefault="008C2560" w:rsidP="008C2560">
      <w:pPr>
        <w:pStyle w:val="Default"/>
        <w:shd w:val="clear" w:color="auto" w:fill="FFFFFF"/>
        <w:ind w:left="567"/>
        <w:rPr>
          <w:rFonts w:ascii="Times New Roman" w:hAnsi="Times New Roman"/>
          <w:bCs/>
        </w:rPr>
      </w:pPr>
      <w:r w:rsidRPr="00D6193D">
        <w:rPr>
          <w:rFonts w:ascii="Times New Roman" w:hAnsi="Times New Roman"/>
          <w:bCs/>
        </w:rPr>
        <w:t xml:space="preserve">Podrobná technická specifikace dodávky je uvedena v přílohách </w:t>
      </w:r>
      <w:r>
        <w:rPr>
          <w:rFonts w:ascii="Times New Roman" w:hAnsi="Times New Roman"/>
          <w:bCs/>
        </w:rPr>
        <w:t>těchto zadávacích podmínek</w:t>
      </w:r>
      <w:r w:rsidR="005F5608">
        <w:rPr>
          <w:rFonts w:ascii="Times New Roman" w:hAnsi="Times New Roman"/>
          <w:bCs/>
        </w:rPr>
        <w:t>:</w:t>
      </w:r>
      <w:r w:rsidRPr="00D6193D">
        <w:rPr>
          <w:rFonts w:ascii="Times New Roman" w:hAnsi="Times New Roman"/>
          <w:bCs/>
        </w:rPr>
        <w:t xml:space="preserve"> </w:t>
      </w:r>
    </w:p>
    <w:p w14:paraId="0EE257DE" w14:textId="77777777" w:rsidR="008C2560" w:rsidRDefault="008C2560" w:rsidP="008C2560">
      <w:pPr>
        <w:pStyle w:val="Default"/>
        <w:shd w:val="clear" w:color="auto" w:fill="FFFFFF"/>
        <w:ind w:left="567" w:firstLine="567"/>
        <w:rPr>
          <w:rFonts w:ascii="Times New Roman" w:hAnsi="Times New Roman" w:cs="Times New Roman"/>
          <w:bCs/>
        </w:rPr>
      </w:pPr>
    </w:p>
    <w:p w14:paraId="7BAB150F" w14:textId="03DC8523" w:rsidR="00DB704F" w:rsidRDefault="008C2560" w:rsidP="00861C0F">
      <w:pPr>
        <w:pStyle w:val="Default"/>
        <w:shd w:val="clear" w:color="auto" w:fill="FFFFFF"/>
        <w:tabs>
          <w:tab w:val="left" w:pos="2410"/>
        </w:tabs>
        <w:ind w:left="2410" w:hanging="1418"/>
        <w:jc w:val="both"/>
        <w:rPr>
          <w:rFonts w:ascii="Times New Roman" w:hAnsi="Times New Roman" w:cs="Times New Roman"/>
          <w:bCs/>
        </w:rPr>
      </w:pPr>
      <w:r w:rsidRPr="00D6193D">
        <w:rPr>
          <w:rFonts w:ascii="Times New Roman" w:hAnsi="Times New Roman" w:cs="Times New Roman"/>
          <w:bCs/>
        </w:rPr>
        <w:t>Přílo</w:t>
      </w:r>
      <w:r>
        <w:rPr>
          <w:rFonts w:ascii="Times New Roman" w:hAnsi="Times New Roman" w:cs="Times New Roman"/>
          <w:bCs/>
        </w:rPr>
        <w:t>ze</w:t>
      </w:r>
      <w:r w:rsidRPr="00D6193D">
        <w:rPr>
          <w:rFonts w:ascii="Times New Roman" w:hAnsi="Times New Roman" w:cs="Times New Roman"/>
          <w:bCs/>
        </w:rPr>
        <w:t xml:space="preserve"> č. </w:t>
      </w:r>
      <w:proofErr w:type="gramStart"/>
      <w:r w:rsidRPr="00D6193D">
        <w:rPr>
          <w:rFonts w:ascii="Times New Roman" w:hAnsi="Times New Roman" w:cs="Times New Roman"/>
          <w:bCs/>
        </w:rPr>
        <w:t xml:space="preserve">1:  </w:t>
      </w:r>
      <w:r w:rsidR="00DB704F">
        <w:rPr>
          <w:rFonts w:ascii="Times New Roman" w:hAnsi="Times New Roman" w:cs="Times New Roman"/>
          <w:bCs/>
        </w:rPr>
        <w:tab/>
      </w:r>
      <w:proofErr w:type="gramEnd"/>
      <w:r w:rsidR="00DB704F">
        <w:rPr>
          <w:rFonts w:ascii="Times New Roman" w:hAnsi="Times New Roman" w:cs="Times New Roman"/>
          <w:bCs/>
        </w:rPr>
        <w:t>P</w:t>
      </w:r>
      <w:r w:rsidRPr="008C2560">
        <w:rPr>
          <w:rFonts w:ascii="Times New Roman" w:hAnsi="Times New Roman" w:cs="Times New Roman"/>
          <w:bCs/>
        </w:rPr>
        <w:t>rojektov</w:t>
      </w:r>
      <w:r w:rsidR="005F5608">
        <w:rPr>
          <w:rFonts w:ascii="Times New Roman" w:hAnsi="Times New Roman" w:cs="Times New Roman"/>
          <w:bCs/>
        </w:rPr>
        <w:t>á</w:t>
      </w:r>
      <w:r w:rsidRPr="008C2560">
        <w:rPr>
          <w:rFonts w:ascii="Times New Roman" w:hAnsi="Times New Roman" w:cs="Times New Roman"/>
          <w:bCs/>
        </w:rPr>
        <w:t xml:space="preserve"> dokumentac</w:t>
      </w:r>
      <w:r w:rsidR="001567E9">
        <w:rPr>
          <w:rFonts w:ascii="Times New Roman" w:hAnsi="Times New Roman" w:cs="Times New Roman"/>
          <w:bCs/>
        </w:rPr>
        <w:t>e</w:t>
      </w:r>
      <w:r w:rsidRPr="008C2560">
        <w:rPr>
          <w:rFonts w:ascii="Times New Roman" w:hAnsi="Times New Roman" w:cs="Times New Roman"/>
          <w:bCs/>
        </w:rPr>
        <w:t xml:space="preserve"> – Studi</w:t>
      </w:r>
      <w:r w:rsidR="005F5608">
        <w:rPr>
          <w:rFonts w:ascii="Times New Roman" w:hAnsi="Times New Roman" w:cs="Times New Roman"/>
          <w:bCs/>
        </w:rPr>
        <w:t xml:space="preserve">e </w:t>
      </w:r>
      <w:r w:rsidRPr="008C2560">
        <w:rPr>
          <w:rFonts w:ascii="Times New Roman" w:hAnsi="Times New Roman" w:cs="Times New Roman"/>
          <w:bCs/>
        </w:rPr>
        <w:t xml:space="preserve">stavebně technického řešení </w:t>
      </w:r>
      <w:r w:rsidR="005F5608">
        <w:rPr>
          <w:rFonts w:ascii="Times New Roman" w:hAnsi="Times New Roman" w:cs="Times New Roman"/>
          <w:bCs/>
        </w:rPr>
        <w:t>vč. energetického   posudku</w:t>
      </w:r>
      <w:r w:rsidR="00D51271">
        <w:rPr>
          <w:rFonts w:ascii="Times New Roman" w:hAnsi="Times New Roman" w:cs="Times New Roman"/>
          <w:bCs/>
        </w:rPr>
        <w:t xml:space="preserve"> </w:t>
      </w:r>
    </w:p>
    <w:p w14:paraId="44B260C3" w14:textId="3DEC3AE0" w:rsidR="003F5A43" w:rsidRDefault="003F5A43" w:rsidP="00861C0F">
      <w:pPr>
        <w:pStyle w:val="Default"/>
        <w:shd w:val="clear" w:color="auto" w:fill="FFFFFF"/>
        <w:tabs>
          <w:tab w:val="left" w:pos="2410"/>
        </w:tabs>
        <w:ind w:left="2410" w:hanging="1418"/>
        <w:jc w:val="both"/>
        <w:rPr>
          <w:rFonts w:ascii="Times New Roman" w:hAnsi="Times New Roman" w:cs="Times New Roman"/>
          <w:bCs/>
        </w:rPr>
      </w:pPr>
      <w:r w:rsidRPr="00D6193D">
        <w:rPr>
          <w:rFonts w:ascii="Times New Roman" w:hAnsi="Times New Roman" w:cs="Times New Roman"/>
          <w:bCs/>
        </w:rPr>
        <w:t>Přílo</w:t>
      </w:r>
      <w:r>
        <w:rPr>
          <w:rFonts w:ascii="Times New Roman" w:hAnsi="Times New Roman" w:cs="Times New Roman"/>
          <w:bCs/>
        </w:rPr>
        <w:t>ze</w:t>
      </w:r>
      <w:r w:rsidRPr="00D6193D">
        <w:rPr>
          <w:rFonts w:ascii="Times New Roman" w:hAnsi="Times New Roman" w:cs="Times New Roman"/>
          <w:bCs/>
        </w:rPr>
        <w:t xml:space="preserve"> č. </w:t>
      </w:r>
      <w:proofErr w:type="gramStart"/>
      <w:r>
        <w:rPr>
          <w:rFonts w:ascii="Times New Roman" w:hAnsi="Times New Roman" w:cs="Times New Roman"/>
          <w:bCs/>
        </w:rPr>
        <w:t>2:</w:t>
      </w:r>
      <w:r w:rsidRPr="00D6193D">
        <w:rPr>
          <w:rFonts w:ascii="Times New Roman" w:hAnsi="Times New Roman" w:cs="Times New Roman"/>
          <w:bCs/>
        </w:rPr>
        <w:t xml:space="preserve">   </w:t>
      </w:r>
      <w:proofErr w:type="gramEnd"/>
      <w:r w:rsidR="00861C0F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>Technická specifikace</w:t>
      </w:r>
      <w:r w:rsidR="006643C8">
        <w:rPr>
          <w:rFonts w:ascii="Times New Roman" w:hAnsi="Times New Roman" w:cs="Times New Roman"/>
          <w:bCs/>
        </w:rPr>
        <w:t xml:space="preserve"> </w:t>
      </w:r>
    </w:p>
    <w:p w14:paraId="792CED7F" w14:textId="2A9B6ED4" w:rsidR="008C2560" w:rsidRPr="00D6193D" w:rsidRDefault="008C2560" w:rsidP="00861C0F">
      <w:pPr>
        <w:pStyle w:val="Default"/>
        <w:shd w:val="clear" w:color="auto" w:fill="FFFFFF"/>
        <w:tabs>
          <w:tab w:val="left" w:pos="2410"/>
        </w:tabs>
        <w:ind w:left="2410" w:hanging="1418"/>
        <w:jc w:val="both"/>
        <w:rPr>
          <w:rFonts w:ascii="Times New Roman" w:hAnsi="Times New Roman" w:cs="Times New Roman"/>
          <w:bCs/>
        </w:rPr>
      </w:pPr>
      <w:r w:rsidRPr="00D6193D">
        <w:rPr>
          <w:rFonts w:ascii="Times New Roman" w:hAnsi="Times New Roman" w:cs="Times New Roman"/>
          <w:bCs/>
        </w:rPr>
        <w:t>Přílo</w:t>
      </w:r>
      <w:r>
        <w:rPr>
          <w:rFonts w:ascii="Times New Roman" w:hAnsi="Times New Roman" w:cs="Times New Roman"/>
          <w:bCs/>
        </w:rPr>
        <w:t>ze</w:t>
      </w:r>
      <w:r w:rsidRPr="00D6193D">
        <w:rPr>
          <w:rFonts w:ascii="Times New Roman" w:hAnsi="Times New Roman" w:cs="Times New Roman"/>
          <w:bCs/>
        </w:rPr>
        <w:t xml:space="preserve"> č. </w:t>
      </w:r>
      <w:proofErr w:type="gramStart"/>
      <w:r w:rsidR="003F5A43">
        <w:rPr>
          <w:rFonts w:ascii="Times New Roman" w:hAnsi="Times New Roman" w:cs="Times New Roman"/>
          <w:bCs/>
        </w:rPr>
        <w:t>3</w:t>
      </w:r>
      <w:r w:rsidRPr="00D6193D">
        <w:rPr>
          <w:rFonts w:ascii="Times New Roman" w:hAnsi="Times New Roman" w:cs="Times New Roman"/>
          <w:bCs/>
        </w:rPr>
        <w:t xml:space="preserve">:   </w:t>
      </w:r>
      <w:proofErr w:type="gramEnd"/>
      <w:r w:rsidR="00861C0F">
        <w:rPr>
          <w:rFonts w:ascii="Times New Roman" w:hAnsi="Times New Roman" w:cs="Times New Roman"/>
          <w:bCs/>
        </w:rPr>
        <w:tab/>
      </w:r>
      <w:r w:rsidR="00A73E1A">
        <w:rPr>
          <w:rFonts w:ascii="Times New Roman" w:hAnsi="Times New Roman" w:cs="Times New Roman"/>
          <w:bCs/>
        </w:rPr>
        <w:t>Slepý r</w:t>
      </w:r>
      <w:r w:rsidRPr="00D6193D">
        <w:rPr>
          <w:rFonts w:ascii="Times New Roman" w:hAnsi="Times New Roman" w:cs="Times New Roman"/>
          <w:bCs/>
        </w:rPr>
        <w:t xml:space="preserve">ozpočet </w:t>
      </w:r>
    </w:p>
    <w:p w14:paraId="2207AB37" w14:textId="77777777" w:rsidR="007D1EE3" w:rsidRPr="00EF02DD" w:rsidRDefault="007D1EE3" w:rsidP="008C2560">
      <w:pPr>
        <w:shd w:val="clear" w:color="auto" w:fill="FFFFFF"/>
        <w:autoSpaceDE w:val="0"/>
        <w:spacing w:line="276" w:lineRule="auto"/>
        <w:ind w:left="567"/>
        <w:rPr>
          <w:rFonts w:ascii="Times New Roman" w:hAnsi="Times New Roman"/>
          <w:bCs/>
        </w:rPr>
      </w:pPr>
    </w:p>
    <w:p w14:paraId="1544323E" w14:textId="77777777" w:rsidR="00C03796" w:rsidRPr="00EF02DD" w:rsidRDefault="00C03796" w:rsidP="00E52D4F">
      <w:pPr>
        <w:pStyle w:val="Default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b/>
        </w:rPr>
      </w:pPr>
      <w:r w:rsidRPr="00EF02DD">
        <w:rPr>
          <w:rFonts w:ascii="Times New Roman" w:hAnsi="Times New Roman" w:cs="Times New Roman"/>
        </w:rPr>
        <w:t>Jsou-li v ZD nebo jejich přílohách uvedeny konkrétní obchodní názvy, jedná se pouze o vymezení požadovaného standardu a zadavatel umožňuje i jiné technicky a kvalitativně srovnatelné řešení.</w:t>
      </w:r>
    </w:p>
    <w:p w14:paraId="74484106" w14:textId="77777777" w:rsidR="00C03796" w:rsidRPr="00EF02DD" w:rsidRDefault="00C03796" w:rsidP="00FA4111">
      <w:pPr>
        <w:ind w:left="567"/>
        <w:rPr>
          <w:rFonts w:ascii="Times New Roman" w:hAnsi="Times New Roman"/>
          <w:b/>
          <w:u w:val="single"/>
        </w:rPr>
      </w:pPr>
    </w:p>
    <w:p w14:paraId="3D2DF3F1" w14:textId="66A69A48" w:rsidR="00FA4111" w:rsidRPr="00EF02DD" w:rsidRDefault="00C03796" w:rsidP="00E52D4F">
      <w:pPr>
        <w:pStyle w:val="Odstavecseseznamem"/>
        <w:numPr>
          <w:ilvl w:val="1"/>
          <w:numId w:val="16"/>
        </w:numPr>
        <w:ind w:left="567" w:hanging="567"/>
        <w:rPr>
          <w:rFonts w:ascii="Times New Roman" w:hAnsi="Times New Roman"/>
          <w:bCs/>
          <w:iCs/>
        </w:rPr>
      </w:pPr>
      <w:r w:rsidRPr="00EF02DD">
        <w:rPr>
          <w:rFonts w:ascii="Times New Roman" w:hAnsi="Times New Roman"/>
          <w:iCs/>
        </w:rPr>
        <w:t xml:space="preserve">Zadávací podmínky vymezují </w:t>
      </w:r>
      <w:r w:rsidRPr="00EF02DD">
        <w:rPr>
          <w:rFonts w:ascii="Times New Roman" w:hAnsi="Times New Roman"/>
          <w:bCs/>
          <w:iCs/>
        </w:rPr>
        <w:t>předmět</w:t>
      </w:r>
      <w:r w:rsidRPr="00EF02DD">
        <w:rPr>
          <w:rFonts w:ascii="Times New Roman" w:hAnsi="Times New Roman"/>
          <w:b/>
          <w:bCs/>
          <w:iCs/>
        </w:rPr>
        <w:t xml:space="preserve"> </w:t>
      </w:r>
      <w:r w:rsidRPr="00EF02DD">
        <w:rPr>
          <w:rFonts w:ascii="Times New Roman" w:hAnsi="Times New Roman"/>
          <w:iCs/>
        </w:rPr>
        <w:t xml:space="preserve">zakázky v podrobnostech nezbytných pro zpracování nabídky, včetně požadovaného množství. </w:t>
      </w:r>
      <w:r w:rsidRPr="00EF02DD">
        <w:rPr>
          <w:rFonts w:ascii="Times New Roman" w:hAnsi="Times New Roman"/>
          <w:bCs/>
          <w:iCs/>
        </w:rPr>
        <w:t>Za správnost a úplnost zadávacích podmínek odpovídá zadavatel.</w:t>
      </w:r>
    </w:p>
    <w:p w14:paraId="26F447C2" w14:textId="77777777" w:rsidR="00DC18D3" w:rsidRPr="00EF02DD" w:rsidRDefault="00DC18D3" w:rsidP="00FA4111">
      <w:pPr>
        <w:pStyle w:val="Odstavecseseznamem"/>
        <w:ind w:left="567"/>
        <w:rPr>
          <w:rFonts w:ascii="Times New Roman" w:hAnsi="Times New Roman"/>
          <w:bCs/>
          <w:iCs/>
        </w:rPr>
      </w:pPr>
    </w:p>
    <w:p w14:paraId="0471A3D7" w14:textId="77777777" w:rsidR="004622A8" w:rsidRPr="00EF02DD" w:rsidRDefault="004622A8" w:rsidP="00C03796">
      <w:pPr>
        <w:rPr>
          <w:rFonts w:ascii="Times New Roman" w:hAnsi="Times New Roman"/>
          <w:bCs/>
          <w:iCs/>
        </w:rPr>
      </w:pPr>
    </w:p>
    <w:p w14:paraId="16A711BA" w14:textId="77777777" w:rsidR="00C03796" w:rsidRPr="00EF02DD" w:rsidRDefault="00C03796" w:rsidP="00E52D4F">
      <w:pPr>
        <w:pStyle w:val="Nadpis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Klasifikace předmětu zakázky:</w:t>
      </w:r>
    </w:p>
    <w:p w14:paraId="225FBCE7" w14:textId="77777777" w:rsidR="00C03796" w:rsidRPr="00EF02DD" w:rsidRDefault="00C03796" w:rsidP="00C03796">
      <w:pPr>
        <w:widowControl w:val="0"/>
        <w:autoSpaceDE w:val="0"/>
        <w:autoSpaceDN w:val="0"/>
        <w:adjustRightInd w:val="0"/>
        <w:spacing w:line="267" w:lineRule="exact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>Klasifikace předmětu veřejné zakázky stanovena použitím kódu CPV (</w:t>
      </w:r>
      <w:proofErr w:type="spellStart"/>
      <w:r w:rsidRPr="00EF02DD">
        <w:rPr>
          <w:rFonts w:ascii="Times New Roman" w:eastAsia="Arial Unicode MS" w:hAnsi="Times New Roman"/>
        </w:rPr>
        <w:t>Common</w:t>
      </w:r>
      <w:proofErr w:type="spellEnd"/>
      <w:r w:rsidRPr="00EF02DD">
        <w:rPr>
          <w:rFonts w:ascii="Times New Roman" w:eastAsia="Arial Unicode MS" w:hAnsi="Times New Roman"/>
        </w:rPr>
        <w:t xml:space="preserve"> </w:t>
      </w:r>
      <w:proofErr w:type="spellStart"/>
      <w:r w:rsidRPr="00EF02DD">
        <w:rPr>
          <w:rFonts w:ascii="Times New Roman" w:eastAsia="Arial Unicode MS" w:hAnsi="Times New Roman"/>
        </w:rPr>
        <w:t>Procurement</w:t>
      </w:r>
      <w:proofErr w:type="spellEnd"/>
      <w:r w:rsidRPr="00EF02DD">
        <w:rPr>
          <w:rFonts w:ascii="Times New Roman" w:eastAsia="Arial Unicode MS" w:hAnsi="Times New Roman"/>
        </w:rPr>
        <w:t xml:space="preserve"> </w:t>
      </w:r>
      <w:proofErr w:type="spellStart"/>
      <w:r w:rsidRPr="00EF02DD">
        <w:rPr>
          <w:rFonts w:ascii="Times New Roman" w:eastAsia="Arial Unicode MS" w:hAnsi="Times New Roman"/>
        </w:rPr>
        <w:t>Vocabulary</w:t>
      </w:r>
      <w:proofErr w:type="spellEnd"/>
      <w:r w:rsidRPr="00EF02DD">
        <w:rPr>
          <w:rFonts w:ascii="Times New Roman" w:eastAsia="Arial Unicode MS" w:hAnsi="Times New Roman"/>
        </w:rPr>
        <w:t>):</w:t>
      </w:r>
    </w:p>
    <w:p w14:paraId="4DDEA376" w14:textId="77777777" w:rsidR="00C03796" w:rsidRPr="00EF02DD" w:rsidRDefault="00C03796" w:rsidP="00C03796">
      <w:pPr>
        <w:widowControl w:val="0"/>
        <w:autoSpaceDE w:val="0"/>
        <w:autoSpaceDN w:val="0"/>
        <w:adjustRightInd w:val="0"/>
        <w:spacing w:line="231" w:lineRule="exact"/>
        <w:jc w:val="center"/>
        <w:rPr>
          <w:rFonts w:ascii="Times New Roman" w:hAnsi="Times New Roman"/>
        </w:rPr>
      </w:pPr>
    </w:p>
    <w:tbl>
      <w:tblPr>
        <w:tblW w:w="0" w:type="auto"/>
        <w:tblInd w:w="1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5"/>
        <w:gridCol w:w="3477"/>
      </w:tblGrid>
      <w:tr w:rsidR="000B19F6" w:rsidRPr="00EF02DD" w14:paraId="166FD7A8" w14:textId="77777777" w:rsidTr="00AB2E0A">
        <w:trPr>
          <w:trHeight w:val="541"/>
        </w:trPr>
        <w:tc>
          <w:tcPr>
            <w:tcW w:w="3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F02D" w14:textId="30D2F8C9" w:rsidR="000B19F6" w:rsidRPr="00EF02DD" w:rsidRDefault="000B19F6" w:rsidP="00645D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EF02DD">
              <w:rPr>
                <w:rFonts w:ascii="Times New Roman" w:hAnsi="Times New Roman"/>
              </w:rPr>
              <w:t>09331200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C0EB" w14:textId="6565E8BF" w:rsidR="000B19F6" w:rsidRPr="00EF02DD" w:rsidRDefault="000B19F6" w:rsidP="00645DC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600"/>
              <w:jc w:val="center"/>
              <w:rPr>
                <w:rFonts w:ascii="Times New Roman" w:hAnsi="Times New Roman"/>
              </w:rPr>
            </w:pPr>
            <w:r w:rsidRPr="00EF02DD">
              <w:rPr>
                <w:rFonts w:ascii="Times New Roman" w:hAnsi="Times New Roman"/>
              </w:rPr>
              <w:t>Solární fotovoltaické moduly</w:t>
            </w:r>
          </w:p>
        </w:tc>
      </w:tr>
      <w:tr w:rsidR="009D19DB" w:rsidRPr="00EF02DD" w14:paraId="347055C9" w14:textId="77777777" w:rsidTr="00AB2E0A">
        <w:trPr>
          <w:trHeight w:val="541"/>
        </w:trPr>
        <w:tc>
          <w:tcPr>
            <w:tcW w:w="3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D2E3" w14:textId="10C04792" w:rsidR="009D19DB" w:rsidRPr="00EF02DD" w:rsidRDefault="001D020E" w:rsidP="00645D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EF02DD">
              <w:rPr>
                <w:rFonts w:ascii="Times New Roman" w:hAnsi="Times New Roman"/>
              </w:rPr>
              <w:t>45311200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3352" w14:textId="7717AB6C" w:rsidR="009D19DB" w:rsidRPr="00EF02DD" w:rsidRDefault="001D020E" w:rsidP="00645DC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600"/>
              <w:jc w:val="center"/>
              <w:rPr>
                <w:rFonts w:ascii="Times New Roman" w:hAnsi="Times New Roman"/>
              </w:rPr>
            </w:pPr>
            <w:r w:rsidRPr="00EF02DD">
              <w:rPr>
                <w:rFonts w:ascii="Times New Roman" w:hAnsi="Times New Roman"/>
              </w:rPr>
              <w:t>Instalace a montáž elektrických zařízení</w:t>
            </w:r>
          </w:p>
        </w:tc>
      </w:tr>
      <w:tr w:rsidR="009B324B" w:rsidRPr="00EF02DD" w14:paraId="5121BF8D" w14:textId="77777777" w:rsidTr="00AB2E0A">
        <w:trPr>
          <w:trHeight w:val="541"/>
        </w:trPr>
        <w:tc>
          <w:tcPr>
            <w:tcW w:w="3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B029" w14:textId="512DA7AA" w:rsidR="009B324B" w:rsidRPr="005A5554" w:rsidRDefault="009B324B" w:rsidP="00645DC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A5554">
              <w:rPr>
                <w:rFonts w:ascii="Times New Roman" w:hAnsi="Times New Roman"/>
                <w:highlight w:val="yellow"/>
              </w:rPr>
              <w:t xml:space="preserve">71320000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D57B" w14:textId="6EB82663" w:rsidR="009B324B" w:rsidRPr="005A5554" w:rsidRDefault="009B324B" w:rsidP="00645DC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600"/>
              <w:jc w:val="center"/>
              <w:rPr>
                <w:rFonts w:ascii="Times New Roman" w:hAnsi="Times New Roman"/>
                <w:highlight w:val="yellow"/>
              </w:rPr>
            </w:pPr>
            <w:r w:rsidRPr="005A5554">
              <w:rPr>
                <w:rFonts w:ascii="Times New Roman" w:hAnsi="Times New Roman"/>
                <w:highlight w:val="yellow"/>
              </w:rPr>
              <w:t>Technické projektování</w:t>
            </w:r>
          </w:p>
        </w:tc>
      </w:tr>
    </w:tbl>
    <w:p w14:paraId="7C1159CE" w14:textId="77777777" w:rsidR="00C03796" w:rsidRPr="00EF02DD" w:rsidRDefault="00C03796" w:rsidP="00645DC7">
      <w:pPr>
        <w:tabs>
          <w:tab w:val="left" w:pos="3969"/>
        </w:tabs>
        <w:spacing w:line="276" w:lineRule="auto"/>
        <w:rPr>
          <w:rFonts w:ascii="Times New Roman" w:hAnsi="Times New Roman"/>
        </w:rPr>
      </w:pPr>
    </w:p>
    <w:p w14:paraId="40AF3BAE" w14:textId="77777777" w:rsidR="001F2977" w:rsidRPr="00EF02DD" w:rsidRDefault="001F2977" w:rsidP="00E52D4F">
      <w:pPr>
        <w:pStyle w:val="Nadpis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Údaje o přístupu k zadávací dokumentaci</w:t>
      </w:r>
    </w:p>
    <w:p w14:paraId="7A1B957B" w14:textId="77777777" w:rsidR="00B05408" w:rsidRPr="00B05408" w:rsidRDefault="00B05408" w:rsidP="00E52D4F">
      <w:pPr>
        <w:pStyle w:val="Odstavecseseznamem"/>
        <w:widowControl w:val="0"/>
        <w:numPr>
          <w:ilvl w:val="1"/>
          <w:numId w:val="16"/>
        </w:numPr>
        <w:overflowPunct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eastAsia="Arial Unicode MS" w:hAnsi="Times New Roman"/>
        </w:rPr>
        <w:t xml:space="preserve">    </w:t>
      </w:r>
      <w:r w:rsidR="00611569" w:rsidRPr="00B05408">
        <w:rPr>
          <w:rFonts w:ascii="Times New Roman" w:eastAsia="Arial Unicode MS" w:hAnsi="Times New Roman"/>
        </w:rPr>
        <w:t xml:space="preserve">Zakázka je zadávána elektronicky </w:t>
      </w:r>
      <w:r w:rsidRPr="00B05408">
        <w:rPr>
          <w:rFonts w:ascii="Times New Roman" w:eastAsia="Arial Unicode MS" w:hAnsi="Times New Roman"/>
        </w:rPr>
        <w:t xml:space="preserve">na profilu zadavatele </w:t>
      </w:r>
      <w:r w:rsidR="00611569" w:rsidRPr="00B05408">
        <w:rPr>
          <w:rFonts w:ascii="Times New Roman" w:eastAsia="Arial Unicode MS" w:hAnsi="Times New Roman"/>
        </w:rPr>
        <w:t xml:space="preserve"> </w:t>
      </w:r>
    </w:p>
    <w:bookmarkStart w:id="13" w:name="_Hlk158295689"/>
    <w:p w14:paraId="1D916831" w14:textId="6C06C4B9" w:rsidR="00611569" w:rsidRDefault="00ED0144" w:rsidP="00B05408">
      <w:pPr>
        <w:pStyle w:val="Odstavecseseznamem"/>
        <w:widowControl w:val="0"/>
        <w:overflowPunct w:val="0"/>
        <w:autoSpaceDE w:val="0"/>
        <w:autoSpaceDN w:val="0"/>
        <w:adjustRightInd w:val="0"/>
        <w:ind w:left="360" w:firstLine="348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HYPERLINK "</w:instrText>
      </w:r>
      <w:r w:rsidRPr="00ED0144">
        <w:rPr>
          <w:rFonts w:ascii="Times New Roman" w:hAnsi="Times New Roman"/>
        </w:rPr>
        <w:instrText>https://www................................../</w:instrText>
      </w:r>
      <w:r>
        <w:rPr>
          <w:rFonts w:ascii="Times New Roman" w:hAnsi="Times New Roman"/>
        </w:rPr>
        <w:instrText>"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Pr="003C1E79">
        <w:rPr>
          <w:rStyle w:val="Hypertextovodkaz"/>
          <w:rFonts w:ascii="Times New Roman" w:hAnsi="Times New Roman"/>
        </w:rPr>
        <w:t>https://www................................../</w:t>
      </w:r>
      <w:bookmarkEnd w:id="13"/>
      <w:r>
        <w:rPr>
          <w:rFonts w:ascii="Times New Roman" w:hAnsi="Times New Roman"/>
        </w:rPr>
        <w:fldChar w:fldCharType="end"/>
      </w:r>
      <w:r w:rsidR="005A5554">
        <w:rPr>
          <w:rFonts w:ascii="Times New Roman" w:hAnsi="Times New Roman"/>
        </w:rPr>
        <w:t xml:space="preserve"> </w:t>
      </w:r>
    </w:p>
    <w:p w14:paraId="50AFA919" w14:textId="77777777" w:rsidR="00CC5D8C" w:rsidRPr="00B05408" w:rsidRDefault="00CC5D8C" w:rsidP="00B05408">
      <w:pPr>
        <w:pStyle w:val="Odstavecseseznamem"/>
        <w:widowControl w:val="0"/>
        <w:overflowPunct w:val="0"/>
        <w:autoSpaceDE w:val="0"/>
        <w:autoSpaceDN w:val="0"/>
        <w:adjustRightInd w:val="0"/>
        <w:ind w:left="360" w:firstLine="348"/>
        <w:rPr>
          <w:rFonts w:ascii="Times New Roman" w:hAnsi="Times New Roman"/>
        </w:rPr>
      </w:pPr>
    </w:p>
    <w:p w14:paraId="152D6E5F" w14:textId="367B7AC0" w:rsidR="002550E7" w:rsidRPr="00CC5D8C" w:rsidRDefault="001F2977" w:rsidP="00E52D4F">
      <w:pPr>
        <w:pStyle w:val="Odstavecseseznamem"/>
        <w:widowControl w:val="0"/>
        <w:numPr>
          <w:ilvl w:val="1"/>
          <w:numId w:val="16"/>
        </w:numPr>
        <w:overflowPunct w:val="0"/>
        <w:autoSpaceDE w:val="0"/>
        <w:autoSpaceDN w:val="0"/>
        <w:adjustRightInd w:val="0"/>
        <w:ind w:left="567" w:hanging="567"/>
        <w:rPr>
          <w:rFonts w:ascii="Times New Roman" w:eastAsia="Arial Unicode MS" w:hAnsi="Times New Roman"/>
        </w:rPr>
      </w:pPr>
      <w:r w:rsidRPr="00EF02DD">
        <w:rPr>
          <w:rFonts w:ascii="Times New Roman" w:eastAsia="Arial Unicode MS" w:hAnsi="Times New Roman"/>
        </w:rPr>
        <w:t xml:space="preserve">Dnem zahájení tohoto zadávacího </w:t>
      </w:r>
      <w:r w:rsidRPr="00D24A44">
        <w:rPr>
          <w:rFonts w:ascii="Times New Roman" w:eastAsia="Arial Unicode MS" w:hAnsi="Times New Roman"/>
        </w:rPr>
        <w:t xml:space="preserve">řízení je </w:t>
      </w:r>
      <w:r w:rsidR="005A5554">
        <w:rPr>
          <w:rFonts w:ascii="Times New Roman" w:eastAsia="Arial Unicode MS" w:hAnsi="Times New Roman"/>
          <w:b/>
          <w:bCs/>
        </w:rPr>
        <w:t>………………</w:t>
      </w:r>
      <w:r w:rsidRPr="00D24A44">
        <w:rPr>
          <w:rFonts w:ascii="Times New Roman" w:eastAsia="Arial Unicode MS" w:hAnsi="Times New Roman"/>
        </w:rPr>
        <w:t>, kdy byla výzva k podání nabídek vč. zadávací dokumentace a všech jejích příloh zveřejněna na profilu zadavatele</w:t>
      </w:r>
      <w:r w:rsidRPr="00EF02DD">
        <w:rPr>
          <w:rFonts w:ascii="Times New Roman" w:eastAsia="Arial Unicode MS" w:hAnsi="Times New Roman"/>
        </w:rPr>
        <w:t>:</w:t>
      </w:r>
    </w:p>
    <w:p w14:paraId="44EF7BEC" w14:textId="77777777" w:rsidR="003F5A43" w:rsidRDefault="003F5A43" w:rsidP="00CC5D8C">
      <w:pPr>
        <w:widowControl w:val="0"/>
        <w:overflowPunct w:val="0"/>
        <w:autoSpaceDE w:val="0"/>
        <w:autoSpaceDN w:val="0"/>
        <w:adjustRightInd w:val="0"/>
        <w:ind w:left="709"/>
        <w:rPr>
          <w:rFonts w:ascii="Times New Roman" w:hAnsi="Times New Roman"/>
        </w:rPr>
      </w:pPr>
      <w:bookmarkStart w:id="14" w:name="_Hlk158293611"/>
    </w:p>
    <w:p w14:paraId="554E7CF1" w14:textId="119F05ED" w:rsidR="00D666DD" w:rsidRPr="00CC5D8C" w:rsidRDefault="00000000" w:rsidP="00CC5D8C">
      <w:pPr>
        <w:widowControl w:val="0"/>
        <w:overflowPunct w:val="0"/>
        <w:autoSpaceDE w:val="0"/>
        <w:autoSpaceDN w:val="0"/>
        <w:adjustRightInd w:val="0"/>
        <w:ind w:left="709"/>
        <w:rPr>
          <w:rFonts w:ascii="Times New Roman" w:hAnsi="Times New Roman"/>
        </w:rPr>
      </w:pPr>
      <w:hyperlink r:id="rId10" w:history="1">
        <w:r w:rsidR="000A13F5" w:rsidRPr="00A40234">
          <w:rPr>
            <w:rStyle w:val="Hypertextovodkaz"/>
            <w:rFonts w:ascii="Times New Roman" w:hAnsi="Times New Roman"/>
          </w:rPr>
          <w:t>https://www....................................</w:t>
        </w:r>
      </w:hyperlink>
      <w:bookmarkEnd w:id="14"/>
      <w:r w:rsidR="005A5554" w:rsidRPr="00CC5D8C">
        <w:rPr>
          <w:rFonts w:ascii="Times New Roman" w:hAnsi="Times New Roman"/>
        </w:rPr>
        <w:t xml:space="preserve"> </w:t>
      </w:r>
    </w:p>
    <w:p w14:paraId="0AD7B0F0" w14:textId="035AA056" w:rsidR="0069181D" w:rsidRPr="00EF02DD" w:rsidRDefault="0069181D" w:rsidP="002550E7">
      <w:pPr>
        <w:widowControl w:val="0"/>
        <w:overflowPunct w:val="0"/>
        <w:autoSpaceDE w:val="0"/>
        <w:autoSpaceDN w:val="0"/>
        <w:adjustRightInd w:val="0"/>
        <w:ind w:left="709"/>
        <w:rPr>
          <w:rFonts w:ascii="Times New Roman" w:hAnsi="Times New Roman"/>
          <w:color w:val="232323"/>
          <w:shd w:val="clear" w:color="auto" w:fill="FFFFFF"/>
        </w:rPr>
      </w:pPr>
      <w:r w:rsidRPr="00EF02DD">
        <w:rPr>
          <w:rFonts w:ascii="Times New Roman" w:eastAsia="Arial Unicode MS" w:hAnsi="Times New Roman"/>
        </w:rPr>
        <w:t>a o</w:t>
      </w:r>
      <w:r w:rsidRPr="00EF02DD">
        <w:rPr>
          <w:rFonts w:ascii="Times New Roman" w:hAnsi="Times New Roman"/>
          <w:color w:val="232323"/>
          <w:shd w:val="clear" w:color="auto" w:fill="FFFFFF"/>
        </w:rPr>
        <w:t>desláním oznámení o zahájení zadávacího řízení k uveřejnění.</w:t>
      </w:r>
    </w:p>
    <w:p w14:paraId="2C30094C" w14:textId="77777777" w:rsidR="0069181D" w:rsidRPr="00EF02DD" w:rsidRDefault="0069181D" w:rsidP="002550E7">
      <w:pPr>
        <w:widowControl w:val="0"/>
        <w:overflowPunct w:val="0"/>
        <w:autoSpaceDE w:val="0"/>
        <w:autoSpaceDN w:val="0"/>
        <w:adjustRightInd w:val="0"/>
        <w:ind w:left="709"/>
        <w:rPr>
          <w:rFonts w:ascii="Times New Roman" w:eastAsia="Arial Unicode MS" w:hAnsi="Times New Roman"/>
        </w:rPr>
      </w:pPr>
    </w:p>
    <w:p w14:paraId="195A79C7" w14:textId="77777777" w:rsidR="00470622" w:rsidRPr="00EF02DD" w:rsidRDefault="001F2977" w:rsidP="00E52D4F">
      <w:pPr>
        <w:pStyle w:val="Odstavecseseznamem"/>
        <w:widowControl w:val="0"/>
        <w:numPr>
          <w:ilvl w:val="1"/>
          <w:numId w:val="16"/>
        </w:numPr>
        <w:overflowPunct w:val="0"/>
        <w:autoSpaceDE w:val="0"/>
        <w:autoSpaceDN w:val="0"/>
        <w:adjustRightInd w:val="0"/>
        <w:ind w:left="567" w:hanging="567"/>
        <w:rPr>
          <w:rFonts w:ascii="Times New Roman" w:eastAsia="Arial Unicode MS" w:hAnsi="Times New Roman"/>
          <w:color w:val="0000FF"/>
          <w:u w:val="single"/>
        </w:rPr>
      </w:pPr>
      <w:r w:rsidRPr="00EF02DD">
        <w:rPr>
          <w:rFonts w:ascii="Times New Roman" w:eastAsia="Arial Unicode MS" w:hAnsi="Times New Roman"/>
        </w:rPr>
        <w:t>Ve smyslu § 96 odst. 1 ZZVZ uveřejnil zadavatel zadávací dokumentaci v plném rozsahu, jakož bude uveřejňovat i vysvětlení, změnu nebo doplnění zadávací dokumentace.</w:t>
      </w:r>
    </w:p>
    <w:p w14:paraId="3EFE7EBE" w14:textId="77777777" w:rsidR="00470622" w:rsidRPr="00EF02DD" w:rsidRDefault="00470622" w:rsidP="00470622">
      <w:pPr>
        <w:pStyle w:val="Odstavecseseznamem"/>
        <w:widowControl w:val="0"/>
        <w:overflowPunct w:val="0"/>
        <w:autoSpaceDE w:val="0"/>
        <w:autoSpaceDN w:val="0"/>
        <w:adjustRightInd w:val="0"/>
        <w:ind w:left="567"/>
        <w:rPr>
          <w:rFonts w:ascii="Times New Roman" w:eastAsia="Arial Unicode MS" w:hAnsi="Times New Roman"/>
          <w:color w:val="0000FF"/>
          <w:u w:val="single"/>
        </w:rPr>
      </w:pPr>
    </w:p>
    <w:p w14:paraId="44510262" w14:textId="77777777" w:rsidR="001F2977" w:rsidRPr="00EF02DD" w:rsidRDefault="001F2977" w:rsidP="00E52D4F">
      <w:pPr>
        <w:pStyle w:val="Odstavecseseznamem"/>
        <w:widowControl w:val="0"/>
        <w:numPr>
          <w:ilvl w:val="1"/>
          <w:numId w:val="16"/>
        </w:numPr>
        <w:overflowPunct w:val="0"/>
        <w:autoSpaceDE w:val="0"/>
        <w:autoSpaceDN w:val="0"/>
        <w:adjustRightInd w:val="0"/>
        <w:ind w:left="567" w:hanging="567"/>
        <w:rPr>
          <w:rFonts w:ascii="Times New Roman" w:eastAsia="Arial Unicode MS" w:hAnsi="Times New Roman"/>
          <w:color w:val="0000FF"/>
          <w:u w:val="single"/>
        </w:rPr>
      </w:pPr>
      <w:r w:rsidRPr="00EF02DD">
        <w:rPr>
          <w:rFonts w:ascii="Times New Roman" w:eastAsia="Arial Unicode MS" w:hAnsi="Times New Roman"/>
        </w:rPr>
        <w:t>Zadávací dokumentace bude v souladu s § 96 odst. 1 ZZVZ uveřejněna na profilu zadavatele nejméně do konce lhůty pro podání nabídek.</w:t>
      </w:r>
      <w:r w:rsidRPr="00EF02DD">
        <w:rPr>
          <w:rFonts w:ascii="Times New Roman" w:hAnsi="Times New Roman"/>
        </w:rPr>
        <w:t xml:space="preserve"> </w:t>
      </w:r>
    </w:p>
    <w:p w14:paraId="72D54EC1" w14:textId="77777777" w:rsidR="00C03796" w:rsidRPr="00EF02DD" w:rsidRDefault="00C03796" w:rsidP="00C03796">
      <w:pPr>
        <w:tabs>
          <w:tab w:val="left" w:pos="3969"/>
        </w:tabs>
        <w:rPr>
          <w:rFonts w:ascii="Times New Roman" w:hAnsi="Times New Roman"/>
        </w:rPr>
      </w:pPr>
    </w:p>
    <w:p w14:paraId="7C3B2431" w14:textId="77777777" w:rsidR="00C97E54" w:rsidRPr="00EF02DD" w:rsidRDefault="00C97E54" w:rsidP="00496A7C">
      <w:pPr>
        <w:rPr>
          <w:rFonts w:ascii="Times New Roman" w:hAnsi="Times New Roman"/>
          <w:b/>
          <w:color w:val="0070C0"/>
          <w:u w:val="single"/>
        </w:rPr>
      </w:pPr>
    </w:p>
    <w:p w14:paraId="03E8632A" w14:textId="77777777" w:rsidR="004829E5" w:rsidRPr="00EF02DD" w:rsidRDefault="004829E5" w:rsidP="00E52D4F">
      <w:pPr>
        <w:pStyle w:val="Nadpis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0070C0"/>
          <w:sz w:val="24"/>
          <w:szCs w:val="24"/>
        </w:rPr>
      </w:pPr>
      <w:bookmarkStart w:id="15" w:name="_Toc258671100"/>
      <w:r w:rsidRPr="00EF02DD">
        <w:rPr>
          <w:rFonts w:ascii="Times New Roman" w:hAnsi="Times New Roman" w:cs="Times New Roman"/>
          <w:color w:val="0070C0"/>
          <w:sz w:val="24"/>
          <w:szCs w:val="24"/>
        </w:rPr>
        <w:t>Kritéria hodnocení</w:t>
      </w:r>
      <w:r w:rsidR="00CD4BAF" w:rsidRPr="00EF02DD">
        <w:rPr>
          <w:rFonts w:ascii="Times New Roman" w:hAnsi="Times New Roman" w:cs="Times New Roman"/>
          <w:color w:val="0070C0"/>
          <w:sz w:val="24"/>
          <w:szCs w:val="24"/>
        </w:rPr>
        <w:t>:</w:t>
      </w:r>
    </w:p>
    <w:p w14:paraId="445B276E" w14:textId="6E45E476" w:rsidR="00470622" w:rsidRPr="00EF02DD" w:rsidRDefault="0045113B" w:rsidP="00470622">
      <w:pPr>
        <w:pStyle w:val="Styl"/>
        <w:tabs>
          <w:tab w:val="left" w:pos="0"/>
        </w:tabs>
        <w:ind w:left="567" w:hanging="567"/>
        <w:jc w:val="both"/>
        <w:rPr>
          <w:rFonts w:ascii="Times New Roman" w:eastAsia="Calibri" w:hAnsi="Times New Roman" w:cs="Times New Roman"/>
          <w:lang w:eastAsia="en-US"/>
        </w:rPr>
      </w:pPr>
      <w:r w:rsidRPr="00EF02DD">
        <w:rPr>
          <w:rFonts w:ascii="Times New Roman" w:hAnsi="Times New Roman" w:cs="Times New Roman"/>
        </w:rPr>
        <w:t>9</w:t>
      </w:r>
      <w:r w:rsidR="00470622" w:rsidRPr="00EF02DD">
        <w:rPr>
          <w:rFonts w:ascii="Times New Roman" w:hAnsi="Times New Roman" w:cs="Times New Roman"/>
        </w:rPr>
        <w:t>.1.</w:t>
      </w:r>
      <w:r w:rsidR="00470622" w:rsidRPr="00EF02DD">
        <w:rPr>
          <w:rFonts w:ascii="Times New Roman" w:hAnsi="Times New Roman" w:cs="Times New Roman"/>
        </w:rPr>
        <w:tab/>
      </w:r>
      <w:r w:rsidR="0040608C" w:rsidRPr="00EF02DD">
        <w:rPr>
          <w:rFonts w:ascii="Times New Roman" w:hAnsi="Times New Roman" w:cs="Times New Roman"/>
        </w:rPr>
        <w:t xml:space="preserve">Nabídky budou hodnoceny podle </w:t>
      </w:r>
      <w:r w:rsidR="0040608C" w:rsidRPr="00EF02DD">
        <w:rPr>
          <w:rFonts w:ascii="Times New Roman" w:hAnsi="Times New Roman" w:cs="Times New Roman"/>
          <w:b/>
        </w:rPr>
        <w:t>kritéria nejnižší nabídkové ceny</w:t>
      </w:r>
      <w:r w:rsidR="0040608C" w:rsidRPr="00EF02DD">
        <w:rPr>
          <w:rFonts w:ascii="Times New Roman" w:hAnsi="Times New Roman" w:cs="Times New Roman"/>
        </w:rPr>
        <w:t>. Jediným hodnotícím kritériem</w:t>
      </w:r>
      <w:r w:rsidR="00470622" w:rsidRPr="00EF02DD">
        <w:rPr>
          <w:rFonts w:ascii="Times New Roman" w:hAnsi="Times New Roman" w:cs="Times New Roman"/>
        </w:rPr>
        <w:t xml:space="preserve"> </w:t>
      </w:r>
      <w:r w:rsidR="0040608C" w:rsidRPr="00EF02DD">
        <w:rPr>
          <w:rFonts w:ascii="Times New Roman" w:hAnsi="Times New Roman" w:cs="Times New Roman"/>
        </w:rPr>
        <w:t xml:space="preserve">bude celková nejnižší nabídková </w:t>
      </w:r>
      <w:r w:rsidR="0040608C" w:rsidRPr="00EF02DD">
        <w:rPr>
          <w:rFonts w:ascii="Times New Roman" w:hAnsi="Times New Roman" w:cs="Times New Roman"/>
          <w:b/>
        </w:rPr>
        <w:t xml:space="preserve">cena v Kč </w:t>
      </w:r>
      <w:r w:rsidR="004A0E76" w:rsidRPr="00EF02DD">
        <w:rPr>
          <w:rFonts w:ascii="Times New Roman" w:hAnsi="Times New Roman" w:cs="Times New Roman"/>
          <w:b/>
        </w:rPr>
        <w:t>bez</w:t>
      </w:r>
      <w:r w:rsidR="0040608C" w:rsidRPr="00EF02DD">
        <w:rPr>
          <w:rFonts w:ascii="Times New Roman" w:hAnsi="Times New Roman" w:cs="Times New Roman"/>
          <w:b/>
        </w:rPr>
        <w:t xml:space="preserve"> DPH</w:t>
      </w:r>
      <w:r w:rsidR="0040608C" w:rsidRPr="00EF02DD">
        <w:rPr>
          <w:rFonts w:ascii="Times New Roman" w:hAnsi="Times New Roman" w:cs="Times New Roman"/>
        </w:rPr>
        <w:t xml:space="preserve"> za předmět plnění zakázky.</w:t>
      </w:r>
      <w:r w:rsidR="00470622" w:rsidRPr="00EF02DD">
        <w:rPr>
          <w:rFonts w:ascii="Times New Roman" w:eastAsia="Calibri" w:hAnsi="Times New Roman" w:cs="Times New Roman"/>
          <w:lang w:eastAsia="en-US"/>
        </w:rPr>
        <w:tab/>
      </w:r>
    </w:p>
    <w:p w14:paraId="78049195" w14:textId="77777777" w:rsidR="00D4513F" w:rsidRPr="00EF02DD" w:rsidRDefault="00470622" w:rsidP="00D4513F">
      <w:pPr>
        <w:pStyle w:val="Styl"/>
        <w:tabs>
          <w:tab w:val="left" w:pos="0"/>
        </w:tabs>
        <w:ind w:left="567" w:hanging="567"/>
        <w:jc w:val="both"/>
        <w:rPr>
          <w:rFonts w:ascii="Times New Roman" w:eastAsia="Calibri" w:hAnsi="Times New Roman" w:cs="Times New Roman"/>
          <w:i/>
          <w:lang w:eastAsia="en-US"/>
        </w:rPr>
      </w:pPr>
      <w:r w:rsidRPr="00EF02DD">
        <w:rPr>
          <w:rFonts w:ascii="Times New Roman" w:eastAsia="Calibri" w:hAnsi="Times New Roman" w:cs="Times New Roman"/>
          <w:lang w:eastAsia="en-US"/>
        </w:rPr>
        <w:tab/>
      </w:r>
    </w:p>
    <w:p w14:paraId="6251ED2C" w14:textId="77777777" w:rsidR="00D4513F" w:rsidRPr="00EF02DD" w:rsidRDefault="00D4513F" w:rsidP="00E52D4F">
      <w:pPr>
        <w:pStyle w:val="Nadpis1"/>
        <w:numPr>
          <w:ilvl w:val="0"/>
          <w:numId w:val="16"/>
        </w:numPr>
        <w:spacing w:before="0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lastRenderedPageBreak/>
        <w:t>Metoda hodnocen</w:t>
      </w:r>
      <w:r w:rsidR="004601D2" w:rsidRPr="00EF02DD">
        <w:rPr>
          <w:rFonts w:ascii="Times New Roman" w:hAnsi="Times New Roman" w:cs="Times New Roman"/>
          <w:color w:val="0070C0"/>
          <w:sz w:val="24"/>
          <w:szCs w:val="24"/>
        </w:rPr>
        <w:t>í</w:t>
      </w:r>
      <w:r w:rsidRPr="00EF02DD">
        <w:rPr>
          <w:rFonts w:ascii="Times New Roman" w:hAnsi="Times New Roman" w:cs="Times New Roman"/>
          <w:color w:val="0070C0"/>
          <w:sz w:val="24"/>
          <w:szCs w:val="24"/>
        </w:rPr>
        <w:t xml:space="preserve"> nabídek:</w:t>
      </w:r>
    </w:p>
    <w:p w14:paraId="7C04AE7C" w14:textId="77777777" w:rsidR="0045113B" w:rsidRPr="00EF02DD" w:rsidRDefault="0045113B" w:rsidP="00E52D4F">
      <w:pPr>
        <w:pStyle w:val="Styl"/>
        <w:numPr>
          <w:ilvl w:val="1"/>
          <w:numId w:val="16"/>
        </w:numPr>
        <w:tabs>
          <w:tab w:val="left" w:pos="0"/>
        </w:tabs>
        <w:spacing w:after="60"/>
        <w:ind w:left="567" w:hanging="567"/>
        <w:jc w:val="both"/>
        <w:rPr>
          <w:rFonts w:ascii="Times New Roman" w:hAnsi="Times New Roman" w:cs="Times New Roman"/>
        </w:rPr>
      </w:pPr>
      <w:r w:rsidRPr="00EF02DD">
        <w:rPr>
          <w:rFonts w:ascii="Times New Roman" w:eastAsia="Calibri" w:hAnsi="Times New Roman" w:cs="Times New Roman"/>
          <w:lang w:eastAsia="en-US"/>
        </w:rPr>
        <w:t xml:space="preserve">Nabídky budou v tomto kritériu hodnoceny tak, že </w:t>
      </w:r>
      <w:r w:rsidRPr="00EF02DD">
        <w:rPr>
          <w:rFonts w:ascii="Times New Roman" w:eastAsia="Calibri" w:hAnsi="Times New Roman" w:cs="Times New Roman"/>
          <w:b/>
          <w:lang w:eastAsia="en-US"/>
        </w:rPr>
        <w:t>nejvýhodnější nabídka bude ta s nejnižší nabídkovou cenou</w:t>
      </w:r>
      <w:r w:rsidRPr="00EF02DD">
        <w:rPr>
          <w:rFonts w:ascii="Times New Roman" w:eastAsia="Calibri" w:hAnsi="Times New Roman" w:cs="Times New Roman"/>
          <w:lang w:eastAsia="en-US"/>
        </w:rPr>
        <w:t xml:space="preserve"> a dále bude pořadí nabídek určeno vzestupně podle výše nabídkové ceny. </w:t>
      </w:r>
    </w:p>
    <w:p w14:paraId="5AA6D4C4" w14:textId="77777777" w:rsidR="0045113B" w:rsidRPr="00EF02DD" w:rsidRDefault="0045113B" w:rsidP="0045113B">
      <w:pPr>
        <w:suppressAutoHyphens w:val="0"/>
        <w:spacing w:line="276" w:lineRule="auto"/>
        <w:contextualSpacing/>
        <w:jc w:val="left"/>
        <w:rPr>
          <w:rFonts w:ascii="Times New Roman" w:eastAsia="Calibri" w:hAnsi="Times New Roman"/>
          <w:lang w:eastAsia="en-US"/>
        </w:rPr>
      </w:pPr>
    </w:p>
    <w:p w14:paraId="4D3D37A6" w14:textId="77777777" w:rsidR="0045113B" w:rsidRPr="00EF02DD" w:rsidRDefault="0045113B" w:rsidP="00E52D4F">
      <w:pPr>
        <w:pStyle w:val="Odstavecseseznamem"/>
        <w:numPr>
          <w:ilvl w:val="1"/>
          <w:numId w:val="16"/>
        </w:numPr>
        <w:suppressAutoHyphens w:val="0"/>
        <w:spacing w:after="200"/>
        <w:ind w:left="567" w:hanging="567"/>
        <w:contextualSpacing/>
        <w:rPr>
          <w:rFonts w:ascii="Times New Roman" w:eastAsia="Calibri" w:hAnsi="Times New Roman"/>
          <w:i/>
          <w:lang w:eastAsia="en-US"/>
        </w:rPr>
      </w:pPr>
      <w:r w:rsidRPr="00EF02DD">
        <w:rPr>
          <w:rFonts w:ascii="Times New Roman" w:eastAsia="Calibri" w:hAnsi="Times New Roman"/>
          <w:lang w:eastAsia="en-US"/>
        </w:rPr>
        <w:t xml:space="preserve">Nabídkovou cenou se pro účely hodnocení nabídek rozumí celková cena v Kč bez DPH stanovená </w:t>
      </w:r>
      <w:r w:rsidR="00D1711A" w:rsidRPr="00EF02DD">
        <w:rPr>
          <w:rFonts w:ascii="Times New Roman" w:eastAsia="Calibri" w:hAnsi="Times New Roman"/>
          <w:lang w:eastAsia="en-US"/>
        </w:rPr>
        <w:t>účastníkem</w:t>
      </w:r>
      <w:r w:rsidRPr="00EF02DD">
        <w:rPr>
          <w:rFonts w:ascii="Times New Roman" w:eastAsia="Calibri" w:hAnsi="Times New Roman"/>
          <w:lang w:eastAsia="en-US"/>
        </w:rPr>
        <w:t xml:space="preserve"> v závazném návrhu Smlouvy o dílo</w:t>
      </w:r>
      <w:r w:rsidRPr="00EF02DD">
        <w:rPr>
          <w:rFonts w:ascii="Times New Roman" w:eastAsia="Calibri" w:hAnsi="Times New Roman"/>
          <w:i/>
          <w:lang w:eastAsia="en-US"/>
        </w:rPr>
        <w:t>.</w:t>
      </w:r>
    </w:p>
    <w:p w14:paraId="6F61D161" w14:textId="77777777" w:rsidR="00D4513F" w:rsidRPr="00EF02DD" w:rsidRDefault="00D4513F" w:rsidP="00F80EB7">
      <w:pPr>
        <w:rPr>
          <w:rFonts w:ascii="Times New Roman" w:hAnsi="Times New Roman"/>
        </w:rPr>
      </w:pPr>
    </w:p>
    <w:p w14:paraId="16AA7638" w14:textId="77777777" w:rsidR="00EB6B75" w:rsidRPr="00EF02DD" w:rsidRDefault="00EB6B75" w:rsidP="00E52D4F">
      <w:pPr>
        <w:pStyle w:val="Nadpis1"/>
        <w:numPr>
          <w:ilvl w:val="0"/>
          <w:numId w:val="16"/>
        </w:numPr>
        <w:tabs>
          <w:tab w:val="left" w:pos="0"/>
        </w:tabs>
        <w:spacing w:before="0" w:after="0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Podmínky a požadavky na zpracování a způsob podání nabídek</w:t>
      </w:r>
      <w:r w:rsidR="00CD4BAF" w:rsidRPr="00EF02DD">
        <w:rPr>
          <w:rFonts w:ascii="Times New Roman" w:hAnsi="Times New Roman" w:cs="Times New Roman"/>
          <w:color w:val="0070C0"/>
          <w:sz w:val="24"/>
          <w:szCs w:val="24"/>
        </w:rPr>
        <w:t>:</w:t>
      </w:r>
    </w:p>
    <w:p w14:paraId="098F7CC1" w14:textId="35AD637A" w:rsidR="000A13F5" w:rsidRPr="00CC5D8C" w:rsidRDefault="00EB6B75" w:rsidP="000A13F5">
      <w:pPr>
        <w:widowControl w:val="0"/>
        <w:overflowPunct w:val="0"/>
        <w:autoSpaceDE w:val="0"/>
        <w:autoSpaceDN w:val="0"/>
        <w:adjustRightInd w:val="0"/>
        <w:ind w:left="709"/>
        <w:rPr>
          <w:rFonts w:ascii="Times New Roman" w:hAnsi="Times New Roman"/>
        </w:rPr>
      </w:pPr>
      <w:r w:rsidRPr="00DE1335">
        <w:rPr>
          <w:rFonts w:ascii="Times New Roman" w:hAnsi="Times New Roman"/>
          <w:b/>
        </w:rPr>
        <w:t>Nabídka</w:t>
      </w:r>
      <w:r w:rsidR="002C1BCE">
        <w:rPr>
          <w:rFonts w:ascii="Times New Roman" w:hAnsi="Times New Roman"/>
          <w:b/>
        </w:rPr>
        <w:t>,</w:t>
      </w:r>
      <w:r w:rsidR="00DE1335" w:rsidRPr="00DE1335">
        <w:rPr>
          <w:rFonts w:ascii="Times New Roman" w:hAnsi="Times New Roman"/>
          <w:b/>
        </w:rPr>
        <w:t xml:space="preserve"> </w:t>
      </w:r>
      <w:r w:rsidRPr="00DE1335">
        <w:rPr>
          <w:rFonts w:ascii="Times New Roman" w:hAnsi="Times New Roman"/>
          <w:b/>
        </w:rPr>
        <w:t>včetně veškerých požadovaných dokladů, v elektronické podobě musí být podána prostřednictvím profilu zadavatele</w:t>
      </w:r>
      <w:r w:rsidR="000A13F5">
        <w:rPr>
          <w:rFonts w:ascii="Times New Roman" w:hAnsi="Times New Roman"/>
          <w:b/>
        </w:rPr>
        <w:t xml:space="preserve"> </w:t>
      </w:r>
      <w:hyperlink r:id="rId11" w:history="1">
        <w:r w:rsidR="002C1BCE" w:rsidRPr="002C1BCE">
          <w:rPr>
            <w:rStyle w:val="Hypertextovodkaz"/>
            <w:rFonts w:ascii="Times New Roman" w:hAnsi="Times New Roman"/>
            <w:b/>
            <w:bCs/>
          </w:rPr>
          <w:t>https://www....................................</w:t>
        </w:r>
      </w:hyperlink>
      <w:r w:rsidR="000A13F5" w:rsidRPr="00CC5D8C">
        <w:rPr>
          <w:rFonts w:ascii="Times New Roman" w:hAnsi="Times New Roman"/>
        </w:rPr>
        <w:t xml:space="preserve"> </w:t>
      </w:r>
    </w:p>
    <w:p w14:paraId="2485FF1D" w14:textId="60B1B507" w:rsidR="004508A6" w:rsidRPr="00DE1335" w:rsidRDefault="004508A6" w:rsidP="002C1BCE">
      <w:pPr>
        <w:pStyle w:val="Odstavecseseznamem"/>
        <w:widowControl w:val="0"/>
        <w:overflowPunct w:val="0"/>
        <w:autoSpaceDE w:val="0"/>
        <w:autoSpaceDN w:val="0"/>
        <w:adjustRightInd w:val="0"/>
        <w:ind w:left="567"/>
        <w:rPr>
          <w:rFonts w:ascii="Times New Roman" w:hAnsi="Times New Roman"/>
        </w:rPr>
      </w:pPr>
      <w:r w:rsidRPr="00DE1335">
        <w:rPr>
          <w:rFonts w:ascii="Times New Roman" w:hAnsi="Times New Roman"/>
        </w:rPr>
        <w:t>do konce lhůty pro podání nabídek</w:t>
      </w:r>
      <w:r w:rsidR="00470622" w:rsidRPr="00DE1335">
        <w:rPr>
          <w:rFonts w:ascii="Times New Roman" w:hAnsi="Times New Roman"/>
        </w:rPr>
        <w:t>.</w:t>
      </w:r>
      <w:r w:rsidRPr="00DE1335">
        <w:rPr>
          <w:rFonts w:ascii="Times New Roman" w:hAnsi="Times New Roman"/>
        </w:rPr>
        <w:t xml:space="preserve"> </w:t>
      </w:r>
    </w:p>
    <w:p w14:paraId="4398BAED" w14:textId="77777777" w:rsidR="00470622" w:rsidRPr="00EF02DD" w:rsidRDefault="00470622" w:rsidP="00DE1335">
      <w:pPr>
        <w:pStyle w:val="Default"/>
        <w:shd w:val="clear" w:color="auto" w:fill="FFFFFF"/>
        <w:tabs>
          <w:tab w:val="left" w:pos="720"/>
        </w:tabs>
        <w:ind w:left="567" w:hanging="567"/>
        <w:jc w:val="both"/>
        <w:rPr>
          <w:rStyle w:val="Hypertextovodkaz"/>
          <w:rFonts w:ascii="Times New Roman" w:hAnsi="Times New Roman" w:cs="Times New Roman"/>
          <w:b/>
          <w:color w:val="000000"/>
          <w:u w:val="none"/>
        </w:rPr>
      </w:pPr>
    </w:p>
    <w:p w14:paraId="5547E333" w14:textId="77777777" w:rsidR="004508A6" w:rsidRPr="00EF02DD" w:rsidRDefault="004508A6" w:rsidP="00E52D4F">
      <w:pPr>
        <w:pStyle w:val="Odstavecseseznamem"/>
        <w:numPr>
          <w:ilvl w:val="1"/>
          <w:numId w:val="16"/>
        </w:numPr>
        <w:ind w:left="567" w:hanging="567"/>
        <w:rPr>
          <w:rFonts w:ascii="Times New Roman" w:hAnsi="Times New Roman"/>
        </w:rPr>
      </w:pPr>
      <w:r w:rsidRPr="00EF02DD">
        <w:rPr>
          <w:rFonts w:ascii="Times New Roman" w:hAnsi="Times New Roman"/>
        </w:rPr>
        <w:t>U dokumentů, které budou součástí nabídky, zadavatel nepožaduje, aby byly elektronicky podepsány.</w:t>
      </w:r>
    </w:p>
    <w:p w14:paraId="41E3F1D8" w14:textId="77777777" w:rsidR="00EB6B75" w:rsidRPr="00EF02DD" w:rsidRDefault="00EB6B75" w:rsidP="00DE1335">
      <w:pPr>
        <w:pStyle w:val="Default"/>
        <w:shd w:val="clear" w:color="auto" w:fill="FFFFFF"/>
        <w:tabs>
          <w:tab w:val="left" w:pos="720"/>
        </w:tabs>
        <w:ind w:left="567" w:hanging="567"/>
        <w:jc w:val="both"/>
        <w:rPr>
          <w:rFonts w:ascii="Times New Roman" w:hAnsi="Times New Roman" w:cs="Times New Roman"/>
          <w:b/>
        </w:rPr>
      </w:pPr>
    </w:p>
    <w:p w14:paraId="60C1CEE6" w14:textId="77777777" w:rsidR="00EB6B75" w:rsidRPr="00EF02DD" w:rsidRDefault="00EB6B75" w:rsidP="00E52D4F">
      <w:pPr>
        <w:pStyle w:val="Default"/>
        <w:numPr>
          <w:ilvl w:val="1"/>
          <w:numId w:val="16"/>
        </w:numPr>
        <w:shd w:val="clear" w:color="auto" w:fill="FFFFFF"/>
        <w:tabs>
          <w:tab w:val="left" w:pos="720"/>
        </w:tabs>
        <w:ind w:left="567" w:hanging="567"/>
        <w:jc w:val="both"/>
        <w:rPr>
          <w:rFonts w:ascii="Times New Roman" w:hAnsi="Times New Roman" w:cs="Times New Roman"/>
        </w:rPr>
      </w:pPr>
      <w:r w:rsidRPr="00EF02DD">
        <w:rPr>
          <w:rFonts w:ascii="Times New Roman" w:hAnsi="Times New Roman" w:cs="Times New Roman"/>
          <w:b/>
        </w:rPr>
        <w:t>Nabídka se vyhotovuje</w:t>
      </w:r>
      <w:r w:rsidRPr="00EF02DD">
        <w:rPr>
          <w:rFonts w:ascii="Times New Roman" w:hAnsi="Times New Roman" w:cs="Times New Roman"/>
        </w:rPr>
        <w:t xml:space="preserve"> </w:t>
      </w:r>
      <w:r w:rsidRPr="00EF02DD">
        <w:rPr>
          <w:rFonts w:ascii="Times New Roman" w:hAnsi="Times New Roman" w:cs="Times New Roman"/>
          <w:b/>
        </w:rPr>
        <w:t>písemně</w:t>
      </w:r>
      <w:r w:rsidRPr="00EF02DD">
        <w:rPr>
          <w:rFonts w:ascii="Times New Roman" w:hAnsi="Times New Roman" w:cs="Times New Roman"/>
        </w:rPr>
        <w:t xml:space="preserve"> v českém nebo slovenském jazyce. Nabídka nebude obsahovat přepisy a opravy, které by zadavatele mohly uvést v omyl. </w:t>
      </w:r>
    </w:p>
    <w:p w14:paraId="40C9BCE8" w14:textId="57CDFEEF" w:rsidR="00EB6B75" w:rsidRPr="002C1BCE" w:rsidRDefault="00EB6B75" w:rsidP="002C1BCE">
      <w:pPr>
        <w:pStyle w:val="Default"/>
        <w:shd w:val="clear" w:color="auto" w:fill="FFFFFF"/>
        <w:tabs>
          <w:tab w:val="left" w:pos="720"/>
        </w:tabs>
        <w:ind w:left="567"/>
        <w:jc w:val="both"/>
        <w:rPr>
          <w:rFonts w:ascii="Times New Roman" w:hAnsi="Times New Roman" w:cs="Times New Roman"/>
        </w:rPr>
      </w:pPr>
      <w:r w:rsidRPr="00EF02DD">
        <w:rPr>
          <w:rFonts w:ascii="Times New Roman" w:hAnsi="Times New Roman" w:cs="Times New Roman"/>
        </w:rPr>
        <w:t xml:space="preserve">Nabídka bude opatřena datem a podpisem osoby oprávněné jednat za </w:t>
      </w:r>
      <w:r w:rsidR="005E3587" w:rsidRPr="00EF02DD">
        <w:rPr>
          <w:rFonts w:ascii="Times New Roman" w:hAnsi="Times New Roman" w:cs="Times New Roman"/>
        </w:rPr>
        <w:t>účastníka</w:t>
      </w:r>
      <w:r w:rsidRPr="00EF02DD">
        <w:rPr>
          <w:rFonts w:ascii="Times New Roman" w:hAnsi="Times New Roman" w:cs="Times New Roman"/>
        </w:rPr>
        <w:t xml:space="preserve">. </w:t>
      </w:r>
      <w:r w:rsidRPr="00EF02DD">
        <w:rPr>
          <w:rFonts w:ascii="Times New Roman" w:hAnsi="Times New Roman"/>
        </w:rPr>
        <w:t>Pokud bude nabídku podepisovat zmocněná osoba, bude součástí nabídky originál či úředně ověřená kopie zmocnění této osoby</w:t>
      </w:r>
      <w:r w:rsidR="009D4911" w:rsidRPr="00EF02DD">
        <w:rPr>
          <w:rFonts w:ascii="Times New Roman" w:hAnsi="Times New Roman"/>
        </w:rPr>
        <w:t xml:space="preserve"> (v konverzi či elektronicky podepsaná)</w:t>
      </w:r>
      <w:r w:rsidRPr="00EF02DD">
        <w:rPr>
          <w:rFonts w:ascii="Times New Roman" w:hAnsi="Times New Roman"/>
        </w:rPr>
        <w:t xml:space="preserve">. </w:t>
      </w:r>
    </w:p>
    <w:p w14:paraId="1660E81A" w14:textId="77777777" w:rsidR="007A5984" w:rsidRPr="00EF02DD" w:rsidRDefault="007A5984" w:rsidP="009D4911">
      <w:pPr>
        <w:shd w:val="clear" w:color="auto" w:fill="FFFFFF"/>
        <w:ind w:left="567"/>
        <w:rPr>
          <w:rFonts w:ascii="Times New Roman" w:hAnsi="Times New Roman"/>
        </w:rPr>
      </w:pPr>
    </w:p>
    <w:p w14:paraId="1EB4DC6D" w14:textId="77777777" w:rsidR="00EB6B75" w:rsidRPr="00EF02DD" w:rsidRDefault="00EB6B75" w:rsidP="00E52D4F">
      <w:pPr>
        <w:pStyle w:val="Odstavecseseznamem"/>
        <w:numPr>
          <w:ilvl w:val="1"/>
          <w:numId w:val="16"/>
        </w:numPr>
        <w:shd w:val="clear" w:color="auto" w:fill="FFFFFF"/>
        <w:ind w:left="567" w:hanging="567"/>
        <w:rPr>
          <w:rFonts w:ascii="Times New Roman" w:hAnsi="Times New Roman"/>
        </w:rPr>
      </w:pPr>
      <w:r w:rsidRPr="00EF02DD">
        <w:rPr>
          <w:rFonts w:ascii="Times New Roman" w:hAnsi="Times New Roman"/>
        </w:rPr>
        <w:t xml:space="preserve">V případě předložení nabídky v jiném, než českém nebo slovenském jazyce, zajistí </w:t>
      </w:r>
      <w:r w:rsidR="005E3587" w:rsidRPr="00EF02DD">
        <w:rPr>
          <w:rFonts w:ascii="Times New Roman" w:hAnsi="Times New Roman"/>
        </w:rPr>
        <w:t>účastník</w:t>
      </w:r>
      <w:r w:rsidRPr="00EF02DD">
        <w:rPr>
          <w:rFonts w:ascii="Times New Roman" w:hAnsi="Times New Roman"/>
        </w:rPr>
        <w:t xml:space="preserve"> překlad nabídky do českého jazyka. V případě, že </w:t>
      </w:r>
      <w:r w:rsidR="005E3587" w:rsidRPr="00EF02DD">
        <w:rPr>
          <w:rFonts w:ascii="Times New Roman" w:hAnsi="Times New Roman"/>
        </w:rPr>
        <w:t>účastník</w:t>
      </w:r>
      <w:r w:rsidRPr="00EF02DD">
        <w:rPr>
          <w:rFonts w:ascii="Times New Roman" w:hAnsi="Times New Roman"/>
        </w:rPr>
        <w:t xml:space="preserve"> bude dokládat do nabídky doklady v jiném než českém nebo slovenském jazyce, je povinen doložit zároveň v nabídce jejich překlad do českého jazyka.</w:t>
      </w:r>
    </w:p>
    <w:p w14:paraId="1B79172B" w14:textId="77777777" w:rsidR="00CF04B2" w:rsidRPr="00EF02DD" w:rsidRDefault="00CF04B2" w:rsidP="00EB6B75">
      <w:pPr>
        <w:shd w:val="clear" w:color="auto" w:fill="FFFFFF"/>
        <w:rPr>
          <w:rFonts w:ascii="Times New Roman" w:hAnsi="Times New Roman"/>
        </w:rPr>
      </w:pPr>
    </w:p>
    <w:p w14:paraId="0F7A90BC" w14:textId="14B9F8D5" w:rsidR="00EB6B75" w:rsidRPr="00EF02DD" w:rsidRDefault="00EB6B75" w:rsidP="00E52D4F">
      <w:pPr>
        <w:pStyle w:val="Default"/>
        <w:numPr>
          <w:ilvl w:val="1"/>
          <w:numId w:val="16"/>
        </w:numPr>
        <w:shd w:val="clear" w:color="auto" w:fill="FFFFFF"/>
        <w:ind w:left="567" w:hanging="567"/>
        <w:jc w:val="both"/>
        <w:rPr>
          <w:rFonts w:ascii="Times New Roman" w:hAnsi="Times New Roman" w:cs="Times New Roman"/>
        </w:rPr>
      </w:pPr>
      <w:r w:rsidRPr="00EF02DD">
        <w:rPr>
          <w:rFonts w:ascii="Times New Roman" w:hAnsi="Times New Roman" w:cs="Times New Roman"/>
        </w:rPr>
        <w:t>Všechny předložené nabídky</w:t>
      </w:r>
      <w:r w:rsidR="00DE1335">
        <w:rPr>
          <w:rFonts w:ascii="Times New Roman" w:hAnsi="Times New Roman" w:cs="Times New Roman"/>
        </w:rPr>
        <w:t xml:space="preserve"> </w:t>
      </w:r>
      <w:r w:rsidRPr="00EF02DD">
        <w:rPr>
          <w:rFonts w:ascii="Times New Roman" w:hAnsi="Times New Roman" w:cs="Times New Roman"/>
        </w:rPr>
        <w:t>musí splňovat požadavky výzvy a zadávací dokumentace a budou obsahovat minimálně:</w:t>
      </w:r>
    </w:p>
    <w:p w14:paraId="6C0F340B" w14:textId="77777777" w:rsidR="00EB6B75" w:rsidRPr="00EF02DD" w:rsidRDefault="00EB6B75" w:rsidP="00EB6B75">
      <w:pPr>
        <w:rPr>
          <w:rFonts w:ascii="Times New Roman" w:eastAsia="Arial" w:hAnsi="Times New Roman"/>
          <w:color w:val="000000"/>
        </w:rPr>
      </w:pPr>
    </w:p>
    <w:p w14:paraId="1E4C693B" w14:textId="66E92FC4" w:rsidR="00EB6B75" w:rsidRPr="00A07A02" w:rsidRDefault="00EB6B75" w:rsidP="00E52D4F">
      <w:pPr>
        <w:pStyle w:val="Odstavecseseznamem"/>
        <w:numPr>
          <w:ilvl w:val="0"/>
          <w:numId w:val="13"/>
        </w:numPr>
        <w:ind w:left="1418" w:hanging="709"/>
        <w:rPr>
          <w:rFonts w:ascii="Times New Roman" w:hAnsi="Times New Roman"/>
          <w:b/>
        </w:rPr>
      </w:pPr>
      <w:r w:rsidRPr="00EF02DD">
        <w:rPr>
          <w:rFonts w:ascii="Times New Roman" w:hAnsi="Times New Roman"/>
          <w:b/>
        </w:rPr>
        <w:t>Krycí list</w:t>
      </w:r>
      <w:r w:rsidR="00DE1335">
        <w:rPr>
          <w:rFonts w:ascii="Times New Roman" w:hAnsi="Times New Roman"/>
          <w:b/>
        </w:rPr>
        <w:t xml:space="preserve"> </w:t>
      </w:r>
      <w:r w:rsidRPr="00EF02DD">
        <w:rPr>
          <w:rFonts w:ascii="Times New Roman" w:hAnsi="Times New Roman"/>
        </w:rPr>
        <w:t xml:space="preserve">(příloha č. </w:t>
      </w:r>
      <w:r w:rsidR="00C605DF" w:rsidRPr="00A07A02">
        <w:rPr>
          <w:rFonts w:ascii="Times New Roman" w:hAnsi="Times New Roman"/>
        </w:rPr>
        <w:t>5</w:t>
      </w:r>
      <w:r w:rsidR="00300E61" w:rsidRPr="00A07A02">
        <w:rPr>
          <w:rFonts w:ascii="Times New Roman" w:hAnsi="Times New Roman"/>
        </w:rPr>
        <w:t xml:space="preserve"> ZD</w:t>
      </w:r>
      <w:r w:rsidRPr="00A07A02">
        <w:rPr>
          <w:rFonts w:ascii="Times New Roman" w:hAnsi="Times New Roman"/>
        </w:rPr>
        <w:t>)</w:t>
      </w:r>
      <w:r w:rsidR="00A07A02" w:rsidRPr="00A07A02">
        <w:rPr>
          <w:rFonts w:ascii="Times New Roman" w:hAnsi="Times New Roman"/>
        </w:rPr>
        <w:t xml:space="preserve">, </w:t>
      </w:r>
    </w:p>
    <w:p w14:paraId="746DD12D" w14:textId="20921117" w:rsidR="001712F4" w:rsidRPr="00EF02DD" w:rsidRDefault="001712F4" w:rsidP="00E52D4F">
      <w:pPr>
        <w:pStyle w:val="Odstavecseseznamem"/>
        <w:numPr>
          <w:ilvl w:val="0"/>
          <w:numId w:val="13"/>
        </w:numPr>
        <w:ind w:left="1418" w:hanging="709"/>
        <w:rPr>
          <w:rFonts w:ascii="Times New Roman" w:hAnsi="Times New Roman"/>
          <w:bCs/>
        </w:rPr>
      </w:pPr>
      <w:r w:rsidRPr="00EF02DD">
        <w:rPr>
          <w:rFonts w:ascii="Times New Roman" w:hAnsi="Times New Roman"/>
          <w:b/>
        </w:rPr>
        <w:t xml:space="preserve">Doklady prokazující splnění </w:t>
      </w:r>
      <w:r w:rsidR="00EB6B75" w:rsidRPr="00EF02DD">
        <w:rPr>
          <w:rFonts w:ascii="Times New Roman" w:hAnsi="Times New Roman"/>
          <w:b/>
        </w:rPr>
        <w:t>základní kvalifikační způsobilosti</w:t>
      </w:r>
      <w:r w:rsidR="00091CF3" w:rsidRPr="00EF02DD">
        <w:rPr>
          <w:rFonts w:ascii="Times New Roman" w:hAnsi="Times New Roman"/>
          <w:b/>
        </w:rPr>
        <w:t xml:space="preserve"> </w:t>
      </w:r>
      <w:r w:rsidR="00091CF3" w:rsidRPr="00EF02DD">
        <w:rPr>
          <w:rFonts w:ascii="Times New Roman" w:hAnsi="Times New Roman"/>
          <w:bCs/>
        </w:rPr>
        <w:t>(</w:t>
      </w:r>
      <w:r w:rsidR="0056341B" w:rsidRPr="00EF02DD">
        <w:rPr>
          <w:rFonts w:ascii="Times New Roman" w:hAnsi="Times New Roman"/>
          <w:bCs/>
        </w:rPr>
        <w:t xml:space="preserve">odst. 18. 2. </w:t>
      </w:r>
      <w:r w:rsidR="00091CF3" w:rsidRPr="00EF02DD">
        <w:rPr>
          <w:rFonts w:ascii="Times New Roman" w:hAnsi="Times New Roman"/>
          <w:bCs/>
        </w:rPr>
        <w:t>ZD)</w:t>
      </w:r>
      <w:r w:rsidR="00305B90">
        <w:rPr>
          <w:rFonts w:ascii="Times New Roman" w:hAnsi="Times New Roman"/>
          <w:bCs/>
        </w:rPr>
        <w:t>,</w:t>
      </w:r>
    </w:p>
    <w:p w14:paraId="33FE95E6" w14:textId="2941415C" w:rsidR="00EB6B75" w:rsidRPr="00EF02DD" w:rsidRDefault="00EB6B75" w:rsidP="00E52D4F">
      <w:pPr>
        <w:pStyle w:val="Odstavecseseznamem"/>
        <w:numPr>
          <w:ilvl w:val="0"/>
          <w:numId w:val="13"/>
        </w:numPr>
        <w:ind w:left="1418" w:hanging="709"/>
        <w:rPr>
          <w:rFonts w:ascii="Times New Roman" w:hAnsi="Times New Roman"/>
          <w:b/>
        </w:rPr>
      </w:pPr>
      <w:r w:rsidRPr="00EF02DD">
        <w:rPr>
          <w:rFonts w:ascii="Times New Roman" w:hAnsi="Times New Roman"/>
          <w:b/>
        </w:rPr>
        <w:t>Doklady prokazující splnění profesní kvalifikační způsobilosti</w:t>
      </w:r>
      <w:r w:rsidR="00091CF3" w:rsidRPr="00EF02DD">
        <w:rPr>
          <w:rFonts w:ascii="Times New Roman" w:hAnsi="Times New Roman"/>
          <w:b/>
        </w:rPr>
        <w:t xml:space="preserve"> </w:t>
      </w:r>
      <w:r w:rsidR="00091CF3" w:rsidRPr="00EF02DD">
        <w:rPr>
          <w:rFonts w:ascii="Times New Roman" w:hAnsi="Times New Roman"/>
          <w:bCs/>
        </w:rPr>
        <w:t>(odst. 1</w:t>
      </w:r>
      <w:r w:rsidR="0056341B" w:rsidRPr="00EF02DD">
        <w:rPr>
          <w:rFonts w:ascii="Times New Roman" w:hAnsi="Times New Roman"/>
          <w:bCs/>
        </w:rPr>
        <w:t>8</w:t>
      </w:r>
      <w:r w:rsidR="00091CF3" w:rsidRPr="00EF02DD">
        <w:rPr>
          <w:rFonts w:ascii="Times New Roman" w:hAnsi="Times New Roman"/>
          <w:bCs/>
        </w:rPr>
        <w:t>. 3. ZD)</w:t>
      </w:r>
      <w:r w:rsidR="00305B90">
        <w:rPr>
          <w:rFonts w:ascii="Times New Roman" w:hAnsi="Times New Roman"/>
          <w:bCs/>
        </w:rPr>
        <w:t xml:space="preserve">, </w:t>
      </w:r>
    </w:p>
    <w:p w14:paraId="48C9576B" w14:textId="62A3C295" w:rsidR="00E2415B" w:rsidRPr="00C5354F" w:rsidRDefault="00E2415B" w:rsidP="00E52D4F">
      <w:pPr>
        <w:pStyle w:val="Odstavecseseznamem"/>
        <w:numPr>
          <w:ilvl w:val="0"/>
          <w:numId w:val="13"/>
        </w:numPr>
        <w:ind w:left="1418" w:hanging="709"/>
        <w:rPr>
          <w:rFonts w:ascii="Times New Roman" w:hAnsi="Times New Roman"/>
          <w:b/>
        </w:rPr>
      </w:pPr>
      <w:r w:rsidRPr="00EF02DD">
        <w:rPr>
          <w:rFonts w:ascii="Times New Roman" w:hAnsi="Times New Roman"/>
          <w:b/>
        </w:rPr>
        <w:t>Doklady prokazující splnění technické kvalifikační způsobilosti</w:t>
      </w:r>
      <w:r w:rsidR="00091CF3" w:rsidRPr="00EF02DD">
        <w:rPr>
          <w:rFonts w:ascii="Times New Roman" w:hAnsi="Times New Roman"/>
          <w:b/>
        </w:rPr>
        <w:t xml:space="preserve"> </w:t>
      </w:r>
      <w:r w:rsidR="00091CF3" w:rsidRPr="00EF02DD">
        <w:rPr>
          <w:rFonts w:ascii="Times New Roman" w:hAnsi="Times New Roman"/>
          <w:bCs/>
        </w:rPr>
        <w:t>(odst. 1</w:t>
      </w:r>
      <w:r w:rsidR="0056341B" w:rsidRPr="00EF02DD">
        <w:rPr>
          <w:rFonts w:ascii="Times New Roman" w:hAnsi="Times New Roman"/>
          <w:bCs/>
        </w:rPr>
        <w:t>8</w:t>
      </w:r>
      <w:r w:rsidR="00091CF3" w:rsidRPr="00EF02DD">
        <w:rPr>
          <w:rFonts w:ascii="Times New Roman" w:hAnsi="Times New Roman"/>
          <w:bCs/>
        </w:rPr>
        <w:t>. 4. ZD)</w:t>
      </w:r>
      <w:r w:rsidR="00305B90">
        <w:rPr>
          <w:rFonts w:ascii="Times New Roman" w:hAnsi="Times New Roman"/>
          <w:bCs/>
        </w:rPr>
        <w:t xml:space="preserve">, </w:t>
      </w:r>
    </w:p>
    <w:p w14:paraId="2B6613B4" w14:textId="5A39E308" w:rsidR="00C5354F" w:rsidRPr="00C5354F" w:rsidRDefault="00C5354F" w:rsidP="00E52D4F">
      <w:pPr>
        <w:numPr>
          <w:ilvl w:val="0"/>
          <w:numId w:val="13"/>
        </w:numPr>
        <w:spacing w:line="276" w:lineRule="auto"/>
        <w:ind w:left="1418" w:hanging="709"/>
        <w:rPr>
          <w:rFonts w:ascii="Times New Roman" w:hAnsi="Times New Roman"/>
          <w:bCs/>
        </w:rPr>
      </w:pPr>
      <w:r w:rsidRPr="008A1B58">
        <w:rPr>
          <w:rFonts w:ascii="Times New Roman" w:hAnsi="Times New Roman"/>
          <w:b/>
        </w:rPr>
        <w:t>Technická specifikace předmětu plnění zakázky, z níž bude patrné, že parametry předmětu zakázky jsou splněny</w:t>
      </w:r>
      <w:r>
        <w:rPr>
          <w:rFonts w:ascii="Times New Roman" w:hAnsi="Times New Roman"/>
          <w:b/>
        </w:rPr>
        <w:t xml:space="preserve">. </w:t>
      </w:r>
      <w:r w:rsidRPr="008A1B58">
        <w:rPr>
          <w:rFonts w:ascii="Times New Roman" w:hAnsi="Times New Roman"/>
          <w:bCs/>
        </w:rPr>
        <w:t xml:space="preserve">Tento požadavek bude splněn předložením </w:t>
      </w:r>
      <w:r>
        <w:rPr>
          <w:rFonts w:ascii="Times New Roman" w:hAnsi="Times New Roman"/>
          <w:bCs/>
        </w:rPr>
        <w:t xml:space="preserve">samotné technické nabídky </w:t>
      </w:r>
      <w:r w:rsidR="00625D80">
        <w:rPr>
          <w:rFonts w:ascii="Times New Roman" w:hAnsi="Times New Roman"/>
          <w:bCs/>
        </w:rPr>
        <w:t>vč. vyplněné přílohy č.</w:t>
      </w:r>
      <w:r w:rsidR="00A07A02">
        <w:rPr>
          <w:rFonts w:ascii="Times New Roman" w:hAnsi="Times New Roman"/>
          <w:bCs/>
        </w:rPr>
        <w:t xml:space="preserve"> </w:t>
      </w:r>
      <w:r w:rsidR="00625D80">
        <w:rPr>
          <w:rFonts w:ascii="Times New Roman" w:hAnsi="Times New Roman"/>
          <w:bCs/>
        </w:rPr>
        <w:t>2 Technick</w:t>
      </w:r>
      <w:r w:rsidR="00A07A02">
        <w:rPr>
          <w:rFonts w:ascii="Times New Roman" w:hAnsi="Times New Roman"/>
          <w:bCs/>
        </w:rPr>
        <w:t>é</w:t>
      </w:r>
      <w:r w:rsidR="00625D80">
        <w:rPr>
          <w:rFonts w:ascii="Times New Roman" w:hAnsi="Times New Roman"/>
          <w:bCs/>
        </w:rPr>
        <w:t xml:space="preserve"> specifikac</w:t>
      </w:r>
      <w:r w:rsidR="00A07A02">
        <w:rPr>
          <w:rFonts w:ascii="Times New Roman" w:hAnsi="Times New Roman"/>
          <w:bCs/>
        </w:rPr>
        <w:t>e,</w:t>
      </w:r>
      <w:r w:rsidRPr="00A07A0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v níž bude předmět plnění specifikován dle </w:t>
      </w:r>
      <w:r w:rsidR="00A07A02">
        <w:rPr>
          <w:rFonts w:ascii="Times New Roman" w:hAnsi="Times New Roman"/>
          <w:bCs/>
        </w:rPr>
        <w:t xml:space="preserve">požadavků </w:t>
      </w:r>
      <w:r>
        <w:rPr>
          <w:rFonts w:ascii="Times New Roman" w:hAnsi="Times New Roman"/>
          <w:bCs/>
        </w:rPr>
        <w:t xml:space="preserve">příloh této zadávací dokumentace </w:t>
      </w:r>
      <w:r w:rsidR="00A07A02">
        <w:rPr>
          <w:rFonts w:ascii="Times New Roman" w:hAnsi="Times New Roman"/>
          <w:bCs/>
        </w:rPr>
        <w:t xml:space="preserve">(v souladu s přílohami </w:t>
      </w:r>
      <w:r>
        <w:rPr>
          <w:rFonts w:ascii="Times New Roman" w:hAnsi="Times New Roman"/>
          <w:bCs/>
        </w:rPr>
        <w:t xml:space="preserve">č. </w:t>
      </w:r>
      <w:proofErr w:type="gramStart"/>
      <w:r>
        <w:rPr>
          <w:rFonts w:ascii="Times New Roman" w:hAnsi="Times New Roman"/>
          <w:bCs/>
        </w:rPr>
        <w:t>1 – 3</w:t>
      </w:r>
      <w:proofErr w:type="gramEnd"/>
      <w:r w:rsidR="00A07A02">
        <w:rPr>
          <w:rFonts w:ascii="Times New Roman" w:hAnsi="Times New Roman"/>
          <w:bCs/>
        </w:rPr>
        <w:t>)</w:t>
      </w:r>
      <w:r>
        <w:rPr>
          <w:rFonts w:ascii="Times New Roman" w:hAnsi="Times New Roman"/>
          <w:bCs/>
        </w:rPr>
        <w:t>.</w:t>
      </w:r>
    </w:p>
    <w:p w14:paraId="6F2B8CEB" w14:textId="31D47D6D" w:rsidR="00EB6B75" w:rsidRPr="00EF02DD" w:rsidRDefault="00EB6B75" w:rsidP="00E52D4F">
      <w:pPr>
        <w:pStyle w:val="Default"/>
        <w:numPr>
          <w:ilvl w:val="0"/>
          <w:numId w:val="13"/>
        </w:numPr>
        <w:snapToGrid w:val="0"/>
        <w:ind w:left="1418" w:right="113" w:hanging="709"/>
        <w:jc w:val="both"/>
        <w:rPr>
          <w:rFonts w:ascii="Times New Roman" w:hAnsi="Times New Roman" w:cs="Times New Roman"/>
          <w:lang w:eastAsia="cs-CZ"/>
        </w:rPr>
      </w:pPr>
      <w:r w:rsidRPr="00EF02DD">
        <w:rPr>
          <w:rFonts w:ascii="Times New Roman" w:hAnsi="Times New Roman" w:cs="Times New Roman"/>
          <w:b/>
        </w:rPr>
        <w:t xml:space="preserve">Návrh smlouvy </w:t>
      </w:r>
      <w:r w:rsidR="00C511A2" w:rsidRPr="00EF02DD">
        <w:rPr>
          <w:rFonts w:ascii="Times New Roman" w:hAnsi="Times New Roman" w:cs="Times New Roman"/>
          <w:b/>
        </w:rPr>
        <w:t xml:space="preserve">o dílo </w:t>
      </w:r>
      <w:r w:rsidRPr="00EF02DD">
        <w:rPr>
          <w:rFonts w:ascii="Times New Roman" w:hAnsi="Times New Roman" w:cs="Times New Roman"/>
        </w:rPr>
        <w:t xml:space="preserve">(příloha č. </w:t>
      </w:r>
      <w:r w:rsidR="00C605DF">
        <w:rPr>
          <w:rFonts w:ascii="Times New Roman" w:hAnsi="Times New Roman" w:cs="Times New Roman"/>
        </w:rPr>
        <w:t>4</w:t>
      </w:r>
      <w:r w:rsidR="00300E61" w:rsidRPr="00EF02DD">
        <w:rPr>
          <w:rFonts w:ascii="Times New Roman" w:hAnsi="Times New Roman" w:cs="Times New Roman"/>
        </w:rPr>
        <w:t xml:space="preserve"> ZD</w:t>
      </w:r>
      <w:r w:rsidRPr="00EF02DD">
        <w:rPr>
          <w:rFonts w:ascii="Times New Roman" w:hAnsi="Times New Roman" w:cs="Times New Roman"/>
        </w:rPr>
        <w:t>) podepsaný, doplněný (pouze v částech k tomu určených),</w:t>
      </w:r>
      <w:r w:rsidR="003F5A43">
        <w:rPr>
          <w:rFonts w:ascii="Times New Roman" w:hAnsi="Times New Roman" w:cs="Times New Roman"/>
        </w:rPr>
        <w:t xml:space="preserve"> </w:t>
      </w:r>
      <w:r w:rsidRPr="00EF02DD">
        <w:rPr>
          <w:rFonts w:ascii="Times New Roman" w:hAnsi="Times New Roman" w:cs="Times New Roman"/>
        </w:rPr>
        <w:t>nezměněný a respektující veškeré zadávací podmínky a podmínky zadavatele.</w:t>
      </w:r>
      <w:r w:rsidR="00C511A2" w:rsidRPr="00EF02DD">
        <w:rPr>
          <w:rFonts w:ascii="Times New Roman" w:hAnsi="Times New Roman" w:cs="Times New Roman"/>
          <w:lang w:eastAsia="cs-CZ"/>
        </w:rPr>
        <w:t xml:space="preserve"> </w:t>
      </w:r>
      <w:r w:rsidR="00947CF3" w:rsidRPr="00EF02DD">
        <w:rPr>
          <w:rFonts w:ascii="Times New Roman" w:hAnsi="Times New Roman" w:cs="Times New Roman"/>
          <w:lang w:eastAsia="cs-CZ"/>
        </w:rPr>
        <w:t>Účastník</w:t>
      </w:r>
      <w:r w:rsidR="00C511A2" w:rsidRPr="00EF02DD">
        <w:rPr>
          <w:rFonts w:ascii="Times New Roman" w:hAnsi="Times New Roman" w:cs="Times New Roman"/>
          <w:lang w:eastAsia="cs-CZ"/>
        </w:rPr>
        <w:t xml:space="preserve"> je oprávněn do návrhu smlouvy</w:t>
      </w:r>
      <w:r w:rsidRPr="00EF02DD">
        <w:rPr>
          <w:rFonts w:ascii="Times New Roman" w:hAnsi="Times New Roman" w:cs="Times New Roman"/>
          <w:lang w:eastAsia="cs-CZ"/>
        </w:rPr>
        <w:t xml:space="preserve"> zasáhnout pouze tímto způsobem:  </w:t>
      </w:r>
    </w:p>
    <w:p w14:paraId="74CA0688" w14:textId="77777777" w:rsidR="00EB6B75" w:rsidRDefault="00EB6B75" w:rsidP="00E52D4F">
      <w:pPr>
        <w:pStyle w:val="Default"/>
        <w:numPr>
          <w:ilvl w:val="0"/>
          <w:numId w:val="17"/>
        </w:numPr>
        <w:tabs>
          <w:tab w:val="left" w:pos="1134"/>
        </w:tabs>
        <w:snapToGrid w:val="0"/>
        <w:ind w:left="2127" w:right="113" w:hanging="709"/>
        <w:rPr>
          <w:rFonts w:ascii="Times New Roman" w:hAnsi="Times New Roman" w:cs="Times New Roman"/>
          <w:lang w:eastAsia="cs-CZ"/>
        </w:rPr>
      </w:pPr>
      <w:r w:rsidRPr="00EF02DD">
        <w:rPr>
          <w:rFonts w:ascii="Times New Roman" w:hAnsi="Times New Roman" w:cs="Times New Roman"/>
          <w:lang w:eastAsia="cs-CZ"/>
        </w:rPr>
        <w:t>Vyplnit zvýrazněná pole k doplnění určená.</w:t>
      </w:r>
    </w:p>
    <w:p w14:paraId="056996A8" w14:textId="77777777" w:rsidR="00EB6B75" w:rsidRPr="00EF02DD" w:rsidRDefault="00EB6B75" w:rsidP="00E52D4F">
      <w:pPr>
        <w:pStyle w:val="Default"/>
        <w:numPr>
          <w:ilvl w:val="0"/>
          <w:numId w:val="17"/>
        </w:numPr>
        <w:tabs>
          <w:tab w:val="left" w:pos="1134"/>
        </w:tabs>
        <w:snapToGrid w:val="0"/>
        <w:ind w:left="2127" w:right="113" w:hanging="709"/>
        <w:jc w:val="both"/>
        <w:rPr>
          <w:rFonts w:ascii="Times New Roman" w:hAnsi="Times New Roman" w:cs="Times New Roman"/>
          <w:lang w:eastAsia="cs-CZ"/>
        </w:rPr>
      </w:pPr>
      <w:r w:rsidRPr="00EF02DD">
        <w:rPr>
          <w:rFonts w:ascii="Times New Roman" w:hAnsi="Times New Roman" w:cs="Times New Roman"/>
          <w:lang w:eastAsia="cs-CZ"/>
        </w:rPr>
        <w:t xml:space="preserve">Podepsat osobou oprávněnou jednat jménem </w:t>
      </w:r>
      <w:r w:rsidR="00947CF3" w:rsidRPr="00EF02DD">
        <w:rPr>
          <w:rFonts w:ascii="Times New Roman" w:hAnsi="Times New Roman" w:cs="Times New Roman"/>
          <w:lang w:eastAsia="cs-CZ"/>
        </w:rPr>
        <w:t>účastníka</w:t>
      </w:r>
      <w:r w:rsidRPr="00EF02DD">
        <w:rPr>
          <w:rFonts w:ascii="Times New Roman" w:hAnsi="Times New Roman" w:cs="Times New Roman"/>
          <w:lang w:eastAsia="cs-CZ"/>
        </w:rPr>
        <w:t xml:space="preserve"> nebo zastupovat </w:t>
      </w:r>
      <w:r w:rsidR="00947CF3" w:rsidRPr="00EF02DD">
        <w:rPr>
          <w:rFonts w:ascii="Times New Roman" w:hAnsi="Times New Roman" w:cs="Times New Roman"/>
          <w:lang w:eastAsia="cs-CZ"/>
        </w:rPr>
        <w:t>účastníka</w:t>
      </w:r>
      <w:r w:rsidRPr="00EF02DD">
        <w:rPr>
          <w:rFonts w:ascii="Times New Roman" w:hAnsi="Times New Roman" w:cs="Times New Roman"/>
          <w:lang w:eastAsia="cs-CZ"/>
        </w:rPr>
        <w:t xml:space="preserve">. V případě podepsání smlouvy osobou zmocněnou či pověřenou, musí být originál či úředně ověřená kopie zmocnění či pověření součástí návrhu smlouvy </w:t>
      </w:r>
      <w:r w:rsidR="0051257F" w:rsidRPr="00EF02DD">
        <w:rPr>
          <w:rFonts w:ascii="Times New Roman" w:hAnsi="Times New Roman" w:cs="Times New Roman"/>
          <w:lang w:eastAsia="cs-CZ"/>
        </w:rPr>
        <w:t>účastníka</w:t>
      </w:r>
      <w:r w:rsidRPr="00EF02DD">
        <w:rPr>
          <w:rFonts w:ascii="Times New Roman" w:hAnsi="Times New Roman" w:cs="Times New Roman"/>
          <w:lang w:eastAsia="cs-CZ"/>
        </w:rPr>
        <w:t>.</w:t>
      </w:r>
    </w:p>
    <w:p w14:paraId="3EC55943" w14:textId="5304068F" w:rsidR="0051257F" w:rsidRPr="00EF02DD" w:rsidRDefault="00EB6B75" w:rsidP="00E52D4F">
      <w:pPr>
        <w:pStyle w:val="Default"/>
        <w:numPr>
          <w:ilvl w:val="0"/>
          <w:numId w:val="17"/>
        </w:numPr>
        <w:snapToGrid w:val="0"/>
        <w:spacing w:line="276" w:lineRule="auto"/>
        <w:ind w:left="2127" w:right="113" w:hanging="709"/>
        <w:jc w:val="both"/>
        <w:rPr>
          <w:rFonts w:ascii="Times New Roman" w:hAnsi="Times New Roman" w:cs="Times New Roman"/>
          <w:b/>
          <w:lang w:eastAsia="cs-CZ"/>
        </w:rPr>
      </w:pPr>
      <w:r w:rsidRPr="00EF02DD">
        <w:rPr>
          <w:rFonts w:ascii="Times New Roman" w:hAnsi="Times New Roman" w:cs="Times New Roman"/>
          <w:b/>
          <w:lang w:eastAsia="cs-CZ"/>
        </w:rPr>
        <w:t>Vypracovat přílohu č. 1 smlouvy</w:t>
      </w:r>
      <w:r w:rsidRPr="00EF02DD">
        <w:rPr>
          <w:rFonts w:ascii="Times New Roman" w:hAnsi="Times New Roman" w:cs="Times New Roman"/>
          <w:b/>
          <w:bCs/>
          <w:lang w:eastAsia="cs-CZ"/>
        </w:rPr>
        <w:t xml:space="preserve"> – </w:t>
      </w:r>
      <w:r w:rsidR="0051257F" w:rsidRPr="00EF02DD">
        <w:rPr>
          <w:rFonts w:ascii="Times New Roman" w:hAnsi="Times New Roman" w:cs="Times New Roman"/>
          <w:b/>
          <w:bCs/>
          <w:lang w:eastAsia="cs-CZ"/>
        </w:rPr>
        <w:t>oceněný položkový rozpočet (výkaz výměr)</w:t>
      </w:r>
      <w:r w:rsidR="00300E61" w:rsidRPr="00EF02DD">
        <w:rPr>
          <w:rFonts w:ascii="Times New Roman" w:hAnsi="Times New Roman" w:cs="Times New Roman"/>
          <w:b/>
          <w:bCs/>
          <w:lang w:eastAsia="cs-CZ"/>
        </w:rPr>
        <w:t xml:space="preserve"> – </w:t>
      </w:r>
      <w:r w:rsidR="00300E61" w:rsidRPr="00EF02DD">
        <w:rPr>
          <w:rFonts w:ascii="Times New Roman" w:hAnsi="Times New Roman" w:cs="Times New Roman"/>
          <w:bCs/>
          <w:lang w:eastAsia="cs-CZ"/>
        </w:rPr>
        <w:t xml:space="preserve">viz rovněž ad. </w:t>
      </w:r>
      <w:r w:rsidR="003F5A43">
        <w:rPr>
          <w:rFonts w:ascii="Times New Roman" w:hAnsi="Times New Roman" w:cs="Times New Roman"/>
          <w:bCs/>
          <w:lang w:eastAsia="cs-CZ"/>
        </w:rPr>
        <w:t>7</w:t>
      </w:r>
      <w:r w:rsidR="00300E61" w:rsidRPr="00EF02DD">
        <w:rPr>
          <w:rFonts w:ascii="Times New Roman" w:hAnsi="Times New Roman" w:cs="Times New Roman"/>
          <w:bCs/>
          <w:lang w:eastAsia="cs-CZ"/>
        </w:rPr>
        <w:t xml:space="preserve"> níže.</w:t>
      </w:r>
    </w:p>
    <w:p w14:paraId="33FE3BF4" w14:textId="77777777" w:rsidR="00C7731A" w:rsidRPr="00EF02DD" w:rsidRDefault="00C7731A" w:rsidP="00300E61">
      <w:pPr>
        <w:pStyle w:val="Default"/>
        <w:tabs>
          <w:tab w:val="left" w:pos="709"/>
          <w:tab w:val="left" w:pos="1134"/>
        </w:tabs>
        <w:snapToGrid w:val="0"/>
        <w:ind w:left="1418" w:right="113" w:hanging="709"/>
        <w:jc w:val="both"/>
        <w:rPr>
          <w:rFonts w:ascii="Times New Roman" w:hAnsi="Times New Roman" w:cs="Times New Roman"/>
        </w:rPr>
      </w:pPr>
    </w:p>
    <w:p w14:paraId="3B4EC699" w14:textId="77777777" w:rsidR="00C7731A" w:rsidRPr="00EF02DD" w:rsidRDefault="00EB6B75" w:rsidP="00300E61">
      <w:pPr>
        <w:pStyle w:val="Default"/>
        <w:tabs>
          <w:tab w:val="left" w:pos="709"/>
          <w:tab w:val="left" w:pos="1134"/>
        </w:tabs>
        <w:snapToGrid w:val="0"/>
        <w:ind w:left="1418" w:right="113"/>
        <w:jc w:val="both"/>
        <w:rPr>
          <w:rFonts w:ascii="Times New Roman" w:hAnsi="Times New Roman" w:cs="Times New Roman"/>
        </w:rPr>
      </w:pPr>
      <w:r w:rsidRPr="00EF02DD">
        <w:rPr>
          <w:rFonts w:ascii="Times New Roman" w:hAnsi="Times New Roman" w:cs="Times New Roman"/>
        </w:rPr>
        <w:lastRenderedPageBreak/>
        <w:t xml:space="preserve">V případě, že </w:t>
      </w:r>
      <w:r w:rsidR="00C7731A" w:rsidRPr="00EF02DD">
        <w:rPr>
          <w:rFonts w:ascii="Times New Roman" w:hAnsi="Times New Roman" w:cs="Times New Roman"/>
        </w:rPr>
        <w:t>účastník</w:t>
      </w:r>
      <w:r w:rsidRPr="00EF02DD">
        <w:rPr>
          <w:rFonts w:ascii="Times New Roman" w:hAnsi="Times New Roman" w:cs="Times New Roman"/>
        </w:rPr>
        <w:t xml:space="preserve"> pozmění či jinak doplní nebo nahradí ustanovení v návrhu smlouvy, bude jeho nabídka vyřazena pro rozpor se zadávacím řízením. </w:t>
      </w:r>
    </w:p>
    <w:p w14:paraId="5825B5F2" w14:textId="77777777" w:rsidR="00300E61" w:rsidRPr="00EF02DD" w:rsidRDefault="00300E61" w:rsidP="00300E61">
      <w:pPr>
        <w:pStyle w:val="Default"/>
        <w:tabs>
          <w:tab w:val="left" w:pos="709"/>
          <w:tab w:val="left" w:pos="1134"/>
        </w:tabs>
        <w:snapToGrid w:val="0"/>
        <w:ind w:left="1418" w:right="113"/>
        <w:jc w:val="both"/>
        <w:rPr>
          <w:rFonts w:ascii="Times New Roman" w:hAnsi="Times New Roman" w:cs="Times New Roman"/>
        </w:rPr>
      </w:pPr>
    </w:p>
    <w:p w14:paraId="39C1E100" w14:textId="651CE8B6" w:rsidR="00C7731A" w:rsidRPr="00EF02DD" w:rsidRDefault="00C7731A" w:rsidP="00E52D4F">
      <w:pPr>
        <w:pStyle w:val="Odstavecseseznamem"/>
        <w:numPr>
          <w:ilvl w:val="0"/>
          <w:numId w:val="13"/>
        </w:numPr>
        <w:tabs>
          <w:tab w:val="left" w:pos="709"/>
        </w:tabs>
        <w:spacing w:line="276" w:lineRule="auto"/>
        <w:ind w:left="1418" w:hanging="709"/>
        <w:rPr>
          <w:rFonts w:ascii="Times New Roman" w:hAnsi="Times New Roman"/>
        </w:rPr>
      </w:pPr>
      <w:r w:rsidRPr="00EF02DD">
        <w:rPr>
          <w:rFonts w:ascii="Times New Roman" w:hAnsi="Times New Roman"/>
          <w:b/>
        </w:rPr>
        <w:t>Oceněný výkaz výměr</w:t>
      </w:r>
      <w:r w:rsidR="003F5A43">
        <w:rPr>
          <w:rFonts w:ascii="Times New Roman" w:hAnsi="Times New Roman"/>
          <w:b/>
        </w:rPr>
        <w:t xml:space="preserve"> </w:t>
      </w:r>
      <w:r w:rsidRPr="00EF02DD">
        <w:rPr>
          <w:rFonts w:ascii="Times New Roman" w:hAnsi="Times New Roman"/>
        </w:rPr>
        <w:t xml:space="preserve">(příloha č. </w:t>
      </w:r>
      <w:r w:rsidR="00145B39">
        <w:rPr>
          <w:rFonts w:ascii="Times New Roman" w:hAnsi="Times New Roman"/>
        </w:rPr>
        <w:t>3</w:t>
      </w:r>
      <w:r w:rsidR="00300E61" w:rsidRPr="00EF02DD">
        <w:rPr>
          <w:rFonts w:ascii="Times New Roman" w:hAnsi="Times New Roman"/>
        </w:rPr>
        <w:t xml:space="preserve"> ZD</w:t>
      </w:r>
      <w:r w:rsidRPr="00EF02DD">
        <w:rPr>
          <w:rFonts w:ascii="Times New Roman" w:hAnsi="Times New Roman"/>
        </w:rPr>
        <w:t>) -</w:t>
      </w:r>
      <w:r w:rsidRPr="00EF02DD">
        <w:rPr>
          <w:rFonts w:ascii="Times New Roman" w:hAnsi="Times New Roman"/>
          <w:b/>
        </w:rPr>
        <w:t xml:space="preserve"> </w:t>
      </w:r>
      <w:r w:rsidRPr="00EF02DD">
        <w:rPr>
          <w:rFonts w:ascii="Times New Roman" w:hAnsi="Times New Roman"/>
        </w:rPr>
        <w:t xml:space="preserve">ve slepém rozpočtu budou vyplněny všechny položky hodnotou vyšší než nula. </w:t>
      </w:r>
      <w:r w:rsidRPr="00EF02DD">
        <w:rPr>
          <w:rFonts w:ascii="Times New Roman" w:hAnsi="Times New Roman"/>
          <w:b/>
        </w:rPr>
        <w:t>Doplněný rozpočet bude součástí nabídky jako příloha č. 1 smlouvy o dílo.</w:t>
      </w:r>
      <w:r w:rsidRPr="00EF02DD">
        <w:rPr>
          <w:rFonts w:ascii="Times New Roman" w:hAnsi="Times New Roman"/>
        </w:rPr>
        <w:t xml:space="preserve"> Bude-li některá z uvedených cen vykazovat znaky mimořádně nízké nabídkové ceny, je </w:t>
      </w:r>
      <w:r w:rsidR="004C73A7" w:rsidRPr="00EF02DD">
        <w:rPr>
          <w:rFonts w:ascii="Times New Roman" w:hAnsi="Times New Roman"/>
        </w:rPr>
        <w:t>účastník</w:t>
      </w:r>
      <w:r w:rsidRPr="00EF02DD">
        <w:rPr>
          <w:rFonts w:ascii="Times New Roman" w:hAnsi="Times New Roman"/>
        </w:rPr>
        <w:t xml:space="preserve"> povinen na výzvu zadavatele výši ceny řádně a průkazně zdůvodnit. </w:t>
      </w:r>
      <w:r w:rsidR="004C73A7" w:rsidRPr="00EF02DD">
        <w:rPr>
          <w:rFonts w:ascii="Times New Roman" w:hAnsi="Times New Roman"/>
        </w:rPr>
        <w:t>Účastník</w:t>
      </w:r>
      <w:r w:rsidRPr="00EF02DD">
        <w:rPr>
          <w:rFonts w:ascii="Times New Roman" w:hAnsi="Times New Roman"/>
        </w:rPr>
        <w:t xml:space="preserve"> není oprávněn upravovat či jinak měnit výměry a položky stanovené zadavatelem </w:t>
      </w:r>
      <w:r w:rsidR="00AA4FDB" w:rsidRPr="00EF02DD">
        <w:rPr>
          <w:rFonts w:ascii="Times New Roman" w:hAnsi="Times New Roman"/>
        </w:rPr>
        <w:t xml:space="preserve">v rozpočtu. </w:t>
      </w:r>
      <w:r w:rsidRPr="00EF02DD">
        <w:rPr>
          <w:rFonts w:ascii="Times New Roman" w:hAnsi="Times New Roman"/>
        </w:rPr>
        <w:t>Pro účely podání nabídky postačí, bude-li doplněný položkový rozpočet vypracován jako příloha č. 1 smlouvy o dílo.</w:t>
      </w:r>
    </w:p>
    <w:p w14:paraId="5DE19FE7" w14:textId="77777777" w:rsidR="005A685F" w:rsidRPr="00EF02DD" w:rsidRDefault="005A685F" w:rsidP="005A685F">
      <w:pPr>
        <w:pStyle w:val="Odstavecseseznamem"/>
        <w:rPr>
          <w:rFonts w:ascii="Times New Roman" w:hAnsi="Times New Roman"/>
          <w:b/>
        </w:rPr>
      </w:pPr>
    </w:p>
    <w:p w14:paraId="33C05821" w14:textId="5A530DBA" w:rsidR="00816053" w:rsidRPr="00EF02DD" w:rsidRDefault="00816053" w:rsidP="00E52D4F">
      <w:pPr>
        <w:pStyle w:val="Odstavecseseznamem"/>
        <w:numPr>
          <w:ilvl w:val="0"/>
          <w:numId w:val="13"/>
        </w:numPr>
        <w:suppressAutoHyphens w:val="0"/>
        <w:spacing w:after="200" w:line="276" w:lineRule="auto"/>
        <w:ind w:left="1418" w:hanging="709"/>
        <w:contextualSpacing/>
        <w:rPr>
          <w:rFonts w:ascii="Times New Roman" w:hAnsi="Times New Roman"/>
        </w:rPr>
      </w:pPr>
      <w:r w:rsidRPr="00EF02DD">
        <w:rPr>
          <w:rFonts w:ascii="Times New Roman" w:hAnsi="Times New Roman"/>
          <w:b/>
        </w:rPr>
        <w:t>Prohlášení o poddodavatelích</w:t>
      </w:r>
      <w:r w:rsidRPr="00EF02DD">
        <w:rPr>
          <w:rFonts w:ascii="Times New Roman" w:hAnsi="Times New Roman"/>
        </w:rPr>
        <w:t xml:space="preserve"> (příloha č. </w:t>
      </w:r>
      <w:r w:rsidR="00145B39">
        <w:rPr>
          <w:rFonts w:ascii="Times New Roman" w:hAnsi="Times New Roman"/>
        </w:rPr>
        <w:t>6</w:t>
      </w:r>
      <w:r w:rsidR="00300E61" w:rsidRPr="00EF02DD">
        <w:rPr>
          <w:rFonts w:ascii="Times New Roman" w:hAnsi="Times New Roman"/>
        </w:rPr>
        <w:t xml:space="preserve"> ZD</w:t>
      </w:r>
      <w:r w:rsidRPr="00EF02DD">
        <w:rPr>
          <w:rFonts w:ascii="Times New Roman" w:hAnsi="Times New Roman"/>
        </w:rPr>
        <w:t>)</w:t>
      </w:r>
    </w:p>
    <w:p w14:paraId="6E31AFD2" w14:textId="77777777" w:rsidR="00625182" w:rsidRPr="00EF02DD" w:rsidRDefault="00625182" w:rsidP="00F27EB3">
      <w:pPr>
        <w:spacing w:line="276" w:lineRule="auto"/>
        <w:rPr>
          <w:rFonts w:ascii="Times New Roman" w:hAnsi="Times New Roman"/>
        </w:rPr>
      </w:pPr>
    </w:p>
    <w:p w14:paraId="0332F1F2" w14:textId="2A2828F4" w:rsidR="00625182" w:rsidRPr="00EF02DD" w:rsidRDefault="00EB6B75" w:rsidP="00E52D4F">
      <w:pPr>
        <w:pStyle w:val="Default"/>
        <w:numPr>
          <w:ilvl w:val="1"/>
          <w:numId w:val="16"/>
        </w:numPr>
        <w:shd w:val="clear" w:color="auto" w:fill="FFFFFF"/>
        <w:ind w:left="567" w:hanging="567"/>
        <w:jc w:val="both"/>
        <w:rPr>
          <w:rFonts w:ascii="Times New Roman" w:hAnsi="Times New Roman" w:cs="Times New Roman"/>
        </w:rPr>
      </w:pPr>
      <w:r w:rsidRPr="00EF02DD">
        <w:rPr>
          <w:rFonts w:ascii="Times New Roman" w:hAnsi="Times New Roman" w:cs="Times New Roman"/>
          <w:b/>
        </w:rPr>
        <w:t xml:space="preserve">Nabídka musí být doručena ve stanovené lhůtě pouze prostřednictvím </w:t>
      </w:r>
      <w:r w:rsidR="00603F6D">
        <w:rPr>
          <w:rFonts w:ascii="Times New Roman" w:hAnsi="Times New Roman" w:cs="Times New Roman"/>
          <w:b/>
        </w:rPr>
        <w:t>profilu zadavatele</w:t>
      </w:r>
      <w:r w:rsidRPr="00EF02DD">
        <w:rPr>
          <w:rFonts w:ascii="Times New Roman" w:hAnsi="Times New Roman" w:cs="Times New Roman"/>
          <w:b/>
        </w:rPr>
        <w:t>.</w:t>
      </w:r>
      <w:r w:rsidRPr="00EF02DD">
        <w:rPr>
          <w:rFonts w:ascii="Times New Roman" w:hAnsi="Times New Roman" w:cs="Times New Roman"/>
        </w:rPr>
        <w:t xml:space="preserve"> </w:t>
      </w:r>
    </w:p>
    <w:p w14:paraId="54787EB2" w14:textId="77777777" w:rsidR="00625182" w:rsidRPr="00EF02DD" w:rsidRDefault="00625182" w:rsidP="00625182">
      <w:pPr>
        <w:pStyle w:val="Default"/>
        <w:shd w:val="clear" w:color="auto" w:fill="FFFFFF"/>
        <w:ind w:left="567"/>
        <w:jc w:val="both"/>
        <w:rPr>
          <w:rFonts w:ascii="Times New Roman" w:hAnsi="Times New Roman" w:cs="Times New Roman"/>
        </w:rPr>
      </w:pPr>
    </w:p>
    <w:p w14:paraId="2DA14BD5" w14:textId="77777777" w:rsidR="00625182" w:rsidRPr="00EF02DD" w:rsidRDefault="00EB6B75" w:rsidP="00E52D4F">
      <w:pPr>
        <w:pStyle w:val="Default"/>
        <w:numPr>
          <w:ilvl w:val="1"/>
          <w:numId w:val="16"/>
        </w:numPr>
        <w:shd w:val="clear" w:color="auto" w:fill="FFFFFF"/>
        <w:ind w:left="567" w:hanging="567"/>
        <w:jc w:val="both"/>
        <w:rPr>
          <w:rFonts w:ascii="Times New Roman" w:hAnsi="Times New Roman" w:cs="Times New Roman"/>
        </w:rPr>
      </w:pPr>
      <w:r w:rsidRPr="00EF02DD">
        <w:rPr>
          <w:rFonts w:ascii="Times New Roman" w:hAnsi="Times New Roman" w:cs="Times New Roman"/>
        </w:rPr>
        <w:t xml:space="preserve">Veškeré náklady spojené s přípravou a podáním nabídky ponese </w:t>
      </w:r>
      <w:r w:rsidR="004C73A7" w:rsidRPr="00EF02DD">
        <w:rPr>
          <w:rFonts w:ascii="Times New Roman" w:hAnsi="Times New Roman" w:cs="Times New Roman"/>
        </w:rPr>
        <w:t>účastník</w:t>
      </w:r>
      <w:r w:rsidRPr="00EF02DD">
        <w:rPr>
          <w:rFonts w:ascii="Times New Roman" w:hAnsi="Times New Roman" w:cs="Times New Roman"/>
        </w:rPr>
        <w:t xml:space="preserve">. </w:t>
      </w:r>
    </w:p>
    <w:p w14:paraId="1FE6FAB4" w14:textId="77777777" w:rsidR="00625182" w:rsidRPr="00EF02DD" w:rsidRDefault="00625182" w:rsidP="00625182">
      <w:pPr>
        <w:pStyle w:val="Default"/>
        <w:shd w:val="clear" w:color="auto" w:fill="FFFFFF"/>
        <w:ind w:left="567"/>
        <w:jc w:val="both"/>
        <w:rPr>
          <w:rFonts w:ascii="Times New Roman" w:hAnsi="Times New Roman" w:cs="Times New Roman"/>
        </w:rPr>
      </w:pPr>
    </w:p>
    <w:p w14:paraId="7B2C9A70" w14:textId="77777777" w:rsidR="00EB6B75" w:rsidRPr="00EF02DD" w:rsidRDefault="00EB6B75" w:rsidP="00E52D4F">
      <w:pPr>
        <w:pStyle w:val="Default"/>
        <w:numPr>
          <w:ilvl w:val="1"/>
          <w:numId w:val="16"/>
        </w:numPr>
        <w:shd w:val="clear" w:color="auto" w:fill="FFFFFF"/>
        <w:ind w:left="567" w:hanging="567"/>
        <w:jc w:val="both"/>
        <w:rPr>
          <w:rFonts w:ascii="Times New Roman" w:hAnsi="Times New Roman" w:cs="Times New Roman"/>
        </w:rPr>
      </w:pPr>
      <w:r w:rsidRPr="00EF02DD">
        <w:rPr>
          <w:rFonts w:ascii="Times New Roman" w:hAnsi="Times New Roman" w:cs="Times New Roman"/>
        </w:rPr>
        <w:t xml:space="preserve">Podáním nabídky </w:t>
      </w:r>
      <w:r w:rsidR="004C73A7" w:rsidRPr="00EF02DD">
        <w:rPr>
          <w:rFonts w:ascii="Times New Roman" w:hAnsi="Times New Roman" w:cs="Times New Roman"/>
        </w:rPr>
        <w:t>účastník</w:t>
      </w:r>
      <w:r w:rsidRPr="00EF02DD">
        <w:rPr>
          <w:rFonts w:ascii="Times New Roman" w:hAnsi="Times New Roman" w:cs="Times New Roman"/>
        </w:rPr>
        <w:t xml:space="preserve"> potvrzuje svůj bezpodmínečný souhlas s podmínkami této zakázky.</w:t>
      </w:r>
    </w:p>
    <w:p w14:paraId="792DACBA" w14:textId="77777777" w:rsidR="00EB6B75" w:rsidRPr="00EF02DD" w:rsidRDefault="00EB6B75" w:rsidP="00F80EB7">
      <w:pPr>
        <w:rPr>
          <w:rFonts w:ascii="Times New Roman" w:hAnsi="Times New Roman"/>
        </w:rPr>
      </w:pPr>
    </w:p>
    <w:p w14:paraId="15387F63" w14:textId="77777777" w:rsidR="00091CF3" w:rsidRPr="00EF02DD" w:rsidRDefault="00091CF3" w:rsidP="00F80EB7">
      <w:pPr>
        <w:rPr>
          <w:rFonts w:ascii="Times New Roman" w:hAnsi="Times New Roman"/>
        </w:rPr>
      </w:pPr>
    </w:p>
    <w:p w14:paraId="337BA865" w14:textId="77777777" w:rsidR="00312EBE" w:rsidRPr="00EF02DD" w:rsidRDefault="008C7758" w:rsidP="00625182">
      <w:pPr>
        <w:pStyle w:val="Nadpis1"/>
        <w:numPr>
          <w:ilvl w:val="0"/>
          <w:numId w:val="0"/>
        </w:numPr>
        <w:spacing w:before="0" w:after="0"/>
        <w:ind w:left="426" w:hanging="426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12</w:t>
      </w:r>
      <w:r w:rsidR="00BD27E3" w:rsidRPr="00EF02DD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="00625182" w:rsidRPr="00EF02DD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312EBE" w:rsidRPr="00EF02DD">
        <w:rPr>
          <w:rFonts w:ascii="Times New Roman" w:hAnsi="Times New Roman" w:cs="Times New Roman"/>
          <w:color w:val="0070C0"/>
          <w:sz w:val="24"/>
          <w:szCs w:val="24"/>
        </w:rPr>
        <w:t>Požadavek na způsob zpracování nabídkové ceny</w:t>
      </w:r>
      <w:r w:rsidR="00D95BBE" w:rsidRPr="00EF02DD">
        <w:rPr>
          <w:rFonts w:ascii="Times New Roman" w:hAnsi="Times New Roman" w:cs="Times New Roman"/>
          <w:color w:val="0070C0"/>
          <w:sz w:val="24"/>
          <w:szCs w:val="24"/>
        </w:rPr>
        <w:t>:</w:t>
      </w:r>
    </w:p>
    <w:p w14:paraId="29F803B5" w14:textId="77777777" w:rsidR="00625182" w:rsidRPr="00EF02DD" w:rsidRDefault="00625182" w:rsidP="00E84958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b/>
        </w:rPr>
      </w:pPr>
    </w:p>
    <w:p w14:paraId="2AB30881" w14:textId="77777777" w:rsidR="00E84958" w:rsidRPr="00EF02DD" w:rsidRDefault="008C7758" w:rsidP="004D39AA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i/>
        </w:rPr>
      </w:pPr>
      <w:r w:rsidRPr="00EF02DD">
        <w:rPr>
          <w:rFonts w:ascii="Times New Roman" w:hAnsi="Times New Roman"/>
          <w:b/>
          <w:i/>
        </w:rPr>
        <w:t>12</w:t>
      </w:r>
      <w:r w:rsidR="001E2649" w:rsidRPr="00EF02DD">
        <w:rPr>
          <w:rFonts w:ascii="Times New Roman" w:eastAsia="Arial Unicode MS" w:hAnsi="Times New Roman"/>
          <w:b/>
          <w:i/>
          <w:iCs/>
        </w:rPr>
        <w:t>.1.</w:t>
      </w:r>
      <w:r w:rsidR="001E2649" w:rsidRPr="00EF02DD">
        <w:rPr>
          <w:rFonts w:ascii="Times New Roman" w:eastAsia="Arial Unicode MS" w:hAnsi="Times New Roman"/>
          <w:b/>
          <w:i/>
          <w:iCs/>
        </w:rPr>
        <w:tab/>
        <w:t>Nabídková cena</w:t>
      </w:r>
    </w:p>
    <w:p w14:paraId="3159F6DC" w14:textId="77777777" w:rsidR="00E84958" w:rsidRPr="00EF02DD" w:rsidRDefault="00E84958" w:rsidP="00E84958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Arial Unicode MS" w:hAnsi="Times New Roman"/>
        </w:rPr>
      </w:pPr>
      <w:r w:rsidRPr="00EF02DD">
        <w:rPr>
          <w:rFonts w:ascii="Times New Roman" w:eastAsia="Arial Unicode MS" w:hAnsi="Times New Roman"/>
        </w:rPr>
        <w:t xml:space="preserve">Nabídková cena musí krýt veškeré náklady nezbytné k řádnému provedení </w:t>
      </w:r>
      <w:r w:rsidR="0064513B" w:rsidRPr="00EF02DD">
        <w:rPr>
          <w:rFonts w:ascii="Times New Roman" w:eastAsia="Arial Unicode MS" w:hAnsi="Times New Roman"/>
        </w:rPr>
        <w:t>díla – dodávky technologie</w:t>
      </w:r>
      <w:r w:rsidRPr="00EF02DD">
        <w:rPr>
          <w:rFonts w:ascii="Times New Roman" w:eastAsia="Arial Unicode MS" w:hAnsi="Times New Roman"/>
        </w:rPr>
        <w:t>.</w:t>
      </w:r>
    </w:p>
    <w:p w14:paraId="63602006" w14:textId="77777777" w:rsidR="00E84958" w:rsidRPr="00EF02DD" w:rsidRDefault="00E84958" w:rsidP="00E84958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 xml:space="preserve">Pro čtení nabídkové ceny v rámci otevírání obálek a dále pro hodnocení nabídek je rozhodná nabídková cena uvedená v návrhu smlouvy o dílo. </w:t>
      </w:r>
    </w:p>
    <w:p w14:paraId="79B978AB" w14:textId="77777777" w:rsidR="004F5C56" w:rsidRPr="00D24A44" w:rsidRDefault="00E84958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="Times New Roman" w:eastAsia="Arial Unicode MS" w:hAnsi="Times New Roman"/>
        </w:rPr>
      </w:pPr>
      <w:r w:rsidRPr="00EF02DD">
        <w:rPr>
          <w:rFonts w:ascii="Times New Roman" w:eastAsia="Arial Unicode MS" w:hAnsi="Times New Roman"/>
        </w:rPr>
        <w:t xml:space="preserve">Účastník stanoví nabídkovou cenu, tj. celkovou cenu za dodání celého předmětu plnění veřejné zakázky. Nabídková cena bude uvedena v Kč. </w:t>
      </w:r>
      <w:r w:rsidRPr="00D24A44">
        <w:rPr>
          <w:rFonts w:ascii="Times New Roman" w:eastAsia="Arial Unicode MS" w:hAnsi="Times New Roman"/>
        </w:rPr>
        <w:t xml:space="preserve">Nabídková cena bude uvedena v členění: </w:t>
      </w:r>
    </w:p>
    <w:p w14:paraId="5B5726F0" w14:textId="77777777" w:rsidR="00E84958" w:rsidRPr="00D24A44" w:rsidRDefault="00E84958" w:rsidP="00E52D4F">
      <w:pPr>
        <w:pStyle w:val="Odstavecseseznamem"/>
        <w:widowControl w:val="0"/>
        <w:numPr>
          <w:ilvl w:val="0"/>
          <w:numId w:val="14"/>
        </w:numPr>
        <w:suppressAutoHyphens w:val="0"/>
        <w:overflowPunct w:val="0"/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</w:rPr>
      </w:pPr>
      <w:r w:rsidRPr="00D24A44">
        <w:rPr>
          <w:rFonts w:ascii="Times New Roman" w:eastAsia="Arial Unicode MS" w:hAnsi="Times New Roman"/>
          <w:b/>
        </w:rPr>
        <w:t>nabídková cena b</w:t>
      </w:r>
      <w:r w:rsidR="009568DD" w:rsidRPr="00D24A44">
        <w:rPr>
          <w:rFonts w:ascii="Times New Roman" w:eastAsia="Arial Unicode MS" w:hAnsi="Times New Roman"/>
          <w:b/>
        </w:rPr>
        <w:t>ez daně z přidané hodnoty (DPH)</w:t>
      </w:r>
      <w:r w:rsidRPr="00D24A44">
        <w:rPr>
          <w:rFonts w:ascii="Times New Roman" w:eastAsia="Arial Unicode MS" w:hAnsi="Times New Roman"/>
          <w:b/>
        </w:rPr>
        <w:t xml:space="preserve"> </w:t>
      </w:r>
    </w:p>
    <w:p w14:paraId="397DB7E7" w14:textId="0C712BFD" w:rsidR="00E84958" w:rsidRPr="00D24A44" w:rsidRDefault="009568DD" w:rsidP="00E52D4F">
      <w:pPr>
        <w:pStyle w:val="Odstavecseseznamem"/>
        <w:widowControl w:val="0"/>
        <w:numPr>
          <w:ilvl w:val="0"/>
          <w:numId w:val="14"/>
        </w:numPr>
        <w:suppressAutoHyphens w:val="0"/>
        <w:overflowPunct w:val="0"/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</w:rPr>
      </w:pPr>
      <w:r w:rsidRPr="00D24A44">
        <w:rPr>
          <w:rFonts w:ascii="Times New Roman" w:eastAsia="Arial Unicode MS" w:hAnsi="Times New Roman"/>
          <w:b/>
        </w:rPr>
        <w:t xml:space="preserve">samostatné DPH </w:t>
      </w:r>
      <w:r w:rsidR="00CD6406" w:rsidRPr="00D24A44">
        <w:rPr>
          <w:rFonts w:ascii="Times New Roman" w:eastAsia="Arial Unicode MS" w:hAnsi="Times New Roman"/>
          <w:b/>
        </w:rPr>
        <w:t>(v případě plnění dodavatele, který je plátce DPH bude aplikována přenesená daňová povinnost)</w:t>
      </w:r>
    </w:p>
    <w:p w14:paraId="2704F648" w14:textId="77777777" w:rsidR="00E84958" w:rsidRPr="00D24A44" w:rsidRDefault="00E84958" w:rsidP="00E52D4F">
      <w:pPr>
        <w:pStyle w:val="Odstavecseseznamem"/>
        <w:widowControl w:val="0"/>
        <w:numPr>
          <w:ilvl w:val="0"/>
          <w:numId w:val="14"/>
        </w:numPr>
        <w:suppressAutoHyphens w:val="0"/>
        <w:overflowPunct w:val="0"/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</w:rPr>
      </w:pPr>
      <w:r w:rsidRPr="00D24A44">
        <w:rPr>
          <w:rFonts w:ascii="Times New Roman" w:eastAsia="Arial Unicode MS" w:hAnsi="Times New Roman"/>
          <w:b/>
        </w:rPr>
        <w:t>nabídková cena včetně DPH</w:t>
      </w:r>
      <w:r w:rsidRPr="00D24A44">
        <w:rPr>
          <w:rFonts w:ascii="Times New Roman" w:eastAsia="Arial Unicode MS" w:hAnsi="Times New Roman"/>
        </w:rPr>
        <w:t xml:space="preserve">. </w:t>
      </w:r>
    </w:p>
    <w:p w14:paraId="0468E813" w14:textId="77777777" w:rsidR="00E84958" w:rsidRPr="00EF02DD" w:rsidRDefault="00E84958" w:rsidP="00E84958">
      <w:pPr>
        <w:widowControl w:val="0"/>
        <w:suppressAutoHyphens w:val="0"/>
        <w:overflowPunct w:val="0"/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</w:rPr>
      </w:pPr>
      <w:r w:rsidRPr="00D24A44">
        <w:rPr>
          <w:rFonts w:ascii="Times New Roman" w:hAnsi="Times New Roman"/>
        </w:rPr>
        <w:t>Nabídková cena bude stanovena v českých korunách</w:t>
      </w:r>
      <w:r w:rsidRPr="00EF02DD">
        <w:rPr>
          <w:rFonts w:ascii="Times New Roman" w:hAnsi="Times New Roman"/>
        </w:rPr>
        <w:t xml:space="preserve"> za kompletní splnění zakázky v souladu se zadávacími podmínkami jako nejvýše přípustná, obsahující veškeré nutné náklady, jejichž vynaložení </w:t>
      </w:r>
      <w:r w:rsidR="00F92AC1" w:rsidRPr="00EF02DD">
        <w:rPr>
          <w:rFonts w:ascii="Times New Roman" w:hAnsi="Times New Roman"/>
        </w:rPr>
        <w:t>účastníci</w:t>
      </w:r>
      <w:r w:rsidRPr="00EF02DD">
        <w:rPr>
          <w:rFonts w:ascii="Times New Roman" w:hAnsi="Times New Roman"/>
        </w:rPr>
        <w:t xml:space="preserve"> předpokládají při plnění zakázky, a to včetně dopravy a pojištění pro transport, poplatky, vedlejší náklady např. předpokládaná rizika spojená </w:t>
      </w:r>
      <w:r w:rsidR="002F1BC7" w:rsidRPr="00EF02DD">
        <w:rPr>
          <w:rFonts w:ascii="Times New Roman" w:hAnsi="Times New Roman"/>
        </w:rPr>
        <w:t xml:space="preserve">s </w:t>
      </w:r>
      <w:r w:rsidRPr="00EF02DD">
        <w:rPr>
          <w:rFonts w:ascii="Times New Roman" w:hAnsi="Times New Roman"/>
        </w:rPr>
        <w:t xml:space="preserve">provozem účastníka, kursové vlivy, obecný vývoj </w:t>
      </w:r>
      <w:proofErr w:type="gramStart"/>
      <w:r w:rsidRPr="00EF02DD">
        <w:rPr>
          <w:rFonts w:ascii="Times New Roman" w:hAnsi="Times New Roman"/>
        </w:rPr>
        <w:t>cen,</w:t>
      </w:r>
      <w:proofErr w:type="gramEnd"/>
      <w:r w:rsidRPr="00EF02DD">
        <w:rPr>
          <w:rFonts w:ascii="Times New Roman" w:hAnsi="Times New Roman"/>
        </w:rPr>
        <w:t xml:space="preserve"> apod. </w:t>
      </w:r>
    </w:p>
    <w:p w14:paraId="479BD20E" w14:textId="77777777" w:rsidR="00E84958" w:rsidRPr="00EF02DD" w:rsidRDefault="007D6AC8" w:rsidP="00E84958">
      <w:pPr>
        <w:spacing w:line="276" w:lineRule="auto"/>
        <w:rPr>
          <w:rFonts w:ascii="Times New Roman" w:hAnsi="Times New Roman"/>
        </w:rPr>
      </w:pPr>
      <w:r w:rsidRPr="00EF02DD">
        <w:rPr>
          <w:rFonts w:ascii="Times New Roman" w:hAnsi="Times New Roman"/>
        </w:rPr>
        <w:t>Účastník</w:t>
      </w:r>
      <w:r w:rsidR="00E84958" w:rsidRPr="00EF02DD">
        <w:rPr>
          <w:rFonts w:ascii="Times New Roman" w:hAnsi="Times New Roman"/>
        </w:rPr>
        <w:t xml:space="preserve"> k nabídce připojí oceněný výkaz výměr (tzn. vyplněný slepý položkový rozpočet), přičemž jednotkové ceny uvedené ve výkazu výměr jsou cenami maximálními po celou dobu realizace díla. </w:t>
      </w:r>
    </w:p>
    <w:p w14:paraId="3FD642EB" w14:textId="5D926012" w:rsidR="00E84958" w:rsidRPr="00EF02DD" w:rsidRDefault="00E84958" w:rsidP="00E84958">
      <w:pPr>
        <w:spacing w:line="276" w:lineRule="auto"/>
        <w:rPr>
          <w:rFonts w:ascii="Times New Roman" w:hAnsi="Times New Roman"/>
          <w:b/>
          <w:u w:val="single"/>
        </w:rPr>
      </w:pPr>
      <w:r w:rsidRPr="00EF02DD">
        <w:rPr>
          <w:rFonts w:ascii="Times New Roman" w:hAnsi="Times New Roman"/>
        </w:rPr>
        <w:t xml:space="preserve">Ve slepém rozpočtu budou vyplněny </w:t>
      </w:r>
      <w:r w:rsidRPr="00EF02DD">
        <w:rPr>
          <w:rFonts w:ascii="Times New Roman" w:hAnsi="Times New Roman"/>
          <w:u w:val="single"/>
        </w:rPr>
        <w:t>všechny položky hodnotou vyšší než nula</w:t>
      </w:r>
      <w:r w:rsidRPr="00EF02DD">
        <w:rPr>
          <w:rFonts w:ascii="Times New Roman" w:hAnsi="Times New Roman"/>
        </w:rPr>
        <w:t xml:space="preserve">. Doplněný rozpočet bude součástí nabídky, a to jako Příloha č. </w:t>
      </w:r>
      <w:r w:rsidR="00DC0BD3" w:rsidRPr="00EF02DD">
        <w:rPr>
          <w:rFonts w:ascii="Times New Roman" w:hAnsi="Times New Roman"/>
        </w:rPr>
        <w:t>1</w:t>
      </w:r>
      <w:r w:rsidRPr="00EF02DD">
        <w:rPr>
          <w:rFonts w:ascii="Times New Roman" w:hAnsi="Times New Roman"/>
        </w:rPr>
        <w:t xml:space="preserve"> Smlouvy o dílo. Bude-li některá z uvedených cen vykazovat znaky mimořádně nízké nabídkové ceny, je </w:t>
      </w:r>
      <w:r w:rsidR="007D6AC8" w:rsidRPr="00EF02DD">
        <w:rPr>
          <w:rFonts w:ascii="Times New Roman" w:hAnsi="Times New Roman"/>
        </w:rPr>
        <w:t>účastník</w:t>
      </w:r>
      <w:r w:rsidRPr="00EF02DD">
        <w:rPr>
          <w:rFonts w:ascii="Times New Roman" w:hAnsi="Times New Roman"/>
        </w:rPr>
        <w:t xml:space="preserve"> povinen na výzvu zadavatele výši ceny řádně a průkazně zdůvodnit. </w:t>
      </w:r>
    </w:p>
    <w:p w14:paraId="19D2176D" w14:textId="31EFC85D" w:rsidR="00E84958" w:rsidRPr="00EF02DD" w:rsidRDefault="00E84958" w:rsidP="00E84958">
      <w:pPr>
        <w:spacing w:line="276" w:lineRule="auto"/>
        <w:rPr>
          <w:rFonts w:ascii="Times New Roman" w:hAnsi="Times New Roman"/>
          <w:b/>
          <w:u w:val="single"/>
        </w:rPr>
      </w:pPr>
      <w:r w:rsidRPr="00EF02DD">
        <w:rPr>
          <w:rFonts w:ascii="Times New Roman" w:hAnsi="Times New Roman"/>
        </w:rPr>
        <w:t xml:space="preserve">Zadavatel požaduje, aby účastník při zpracování položkového rozpočtu, tj. při oceňování výkazu výměr, který obdržel jako součást zadávacích podmínek, dodržel strukturu výkazu výměr a členění na jednotlivé </w:t>
      </w:r>
      <w:r w:rsidRPr="00EF02DD">
        <w:rPr>
          <w:rFonts w:ascii="Times New Roman" w:hAnsi="Times New Roman"/>
        </w:rPr>
        <w:lastRenderedPageBreak/>
        <w:t>části dodávk</w:t>
      </w:r>
      <w:r w:rsidR="00C42318" w:rsidRPr="00EF02DD">
        <w:rPr>
          <w:rFonts w:ascii="Times New Roman" w:hAnsi="Times New Roman"/>
        </w:rPr>
        <w:t>y</w:t>
      </w:r>
      <w:r w:rsidRPr="00EF02DD">
        <w:rPr>
          <w:rFonts w:ascii="Times New Roman" w:hAnsi="Times New Roman"/>
        </w:rPr>
        <w:t>, ocenil bez výjimek veškeré položky a dodržel obsahovou náplň výkazu výměr.</w:t>
      </w:r>
      <w:r w:rsidRPr="00EF02DD">
        <w:rPr>
          <w:rFonts w:ascii="Times New Roman" w:hAnsi="Times New Roman"/>
          <w:u w:val="single"/>
        </w:rPr>
        <w:t xml:space="preserve"> Účastník není oprávněn upravovat či jinak měnit výměr</w:t>
      </w:r>
      <w:r w:rsidR="004B43F8" w:rsidRPr="00EF02DD">
        <w:rPr>
          <w:rFonts w:ascii="Times New Roman" w:hAnsi="Times New Roman"/>
          <w:u w:val="single"/>
        </w:rPr>
        <w:t>y a položky stanovené</w:t>
      </w:r>
      <w:r w:rsidRPr="00EF02DD">
        <w:rPr>
          <w:rFonts w:ascii="Times New Roman" w:hAnsi="Times New Roman"/>
          <w:u w:val="single"/>
        </w:rPr>
        <w:t xml:space="preserve"> zadavatelem v rozpočtu.</w:t>
      </w:r>
    </w:p>
    <w:p w14:paraId="2BD97336" w14:textId="77777777" w:rsidR="00E84958" w:rsidRPr="00EF02DD" w:rsidRDefault="00E84958" w:rsidP="00E84958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b/>
        </w:rPr>
      </w:pPr>
      <w:r w:rsidRPr="00EF02DD">
        <w:rPr>
          <w:rFonts w:ascii="Times New Roman" w:eastAsia="Arial Unicode MS" w:hAnsi="Times New Roman"/>
          <w:b/>
        </w:rPr>
        <w:t>Požadovaný způsob stanovení nabídkové ceny účastník splní, jestliže:</w:t>
      </w:r>
    </w:p>
    <w:p w14:paraId="5025A473" w14:textId="77777777" w:rsidR="00E84958" w:rsidRPr="00EF02DD" w:rsidRDefault="00E84958" w:rsidP="00E52D4F">
      <w:pPr>
        <w:widowControl w:val="0"/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hanging="364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>uvede nabídkovou cenu dle požadavků stanovených výše do návrhu smlouvy o dílo a vyplní ji na krycím listu</w:t>
      </w:r>
    </w:p>
    <w:p w14:paraId="4F22B4B5" w14:textId="77777777" w:rsidR="00E84958" w:rsidRPr="00EF02DD" w:rsidRDefault="00E84958" w:rsidP="00E52D4F">
      <w:pPr>
        <w:widowControl w:val="0"/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hanging="364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 xml:space="preserve">doloží oceněný podrobný výkaz výměr (tj. oceněný slepý položkový rozpočet). </w:t>
      </w:r>
    </w:p>
    <w:p w14:paraId="017B50EF" w14:textId="77777777" w:rsidR="00C32D0A" w:rsidRPr="00EF02DD" w:rsidRDefault="00C32D0A" w:rsidP="00E84958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</w:p>
    <w:p w14:paraId="72DC97BE" w14:textId="77777777" w:rsidR="004F5C56" w:rsidRPr="00EF02DD" w:rsidRDefault="008C7758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i/>
        </w:rPr>
      </w:pPr>
      <w:bookmarkStart w:id="16" w:name="page12"/>
      <w:bookmarkEnd w:id="16"/>
      <w:r w:rsidRPr="00EF02DD">
        <w:rPr>
          <w:rFonts w:ascii="Times New Roman" w:eastAsia="Arial Unicode MS" w:hAnsi="Times New Roman"/>
          <w:b/>
          <w:i/>
          <w:iCs/>
        </w:rPr>
        <w:t>12</w:t>
      </w:r>
      <w:r w:rsidR="00E84958" w:rsidRPr="00EF02DD">
        <w:rPr>
          <w:rFonts w:ascii="Times New Roman" w:eastAsia="Arial Unicode MS" w:hAnsi="Times New Roman"/>
          <w:b/>
          <w:i/>
          <w:iCs/>
        </w:rPr>
        <w:t xml:space="preserve">.2. </w:t>
      </w:r>
      <w:r w:rsidR="001E2649" w:rsidRPr="00EF02DD">
        <w:rPr>
          <w:rFonts w:ascii="Times New Roman" w:eastAsia="Arial Unicode MS" w:hAnsi="Times New Roman"/>
          <w:b/>
          <w:i/>
          <w:iCs/>
        </w:rPr>
        <w:t>Vyhrazené změny závazku</w:t>
      </w:r>
    </w:p>
    <w:p w14:paraId="13B659B3" w14:textId="77777777" w:rsidR="00E84958" w:rsidRPr="00EF02DD" w:rsidRDefault="00E84958" w:rsidP="00E84958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>Zadavatel si ve smyslu § 100 odst. 1 ZZVZ vyhrazuje možnost navýšení nabídkové ceny v průběhu trvání smlouvy v případě zvýšení zákonem stanovené sazby daně z přidané hodnoty podle zákona č. 235/2004 Sb., o dani z přidané hodnoty, ve znění pozdějších předpisů. V takovém případě bude zvýšena cena o příslušné navýšení sazby DPH ode dne účinnosti nové zákonné úpravy DPH.</w:t>
      </w:r>
    </w:p>
    <w:p w14:paraId="559BE8D7" w14:textId="77777777" w:rsidR="00E84958" w:rsidRPr="00EF02DD" w:rsidRDefault="00E84958" w:rsidP="00E84958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</w:p>
    <w:p w14:paraId="59405E84" w14:textId="785E1F62" w:rsidR="00E84958" w:rsidRPr="00EF02DD" w:rsidRDefault="00D07093" w:rsidP="00E84958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Times New Roman" w:eastAsia="Arial Unicode MS" w:hAnsi="Times New Roman"/>
        </w:rPr>
      </w:pPr>
      <w:r w:rsidRPr="00763432">
        <w:rPr>
          <w:rFonts w:ascii="Times New Roman" w:eastAsia="Arial Unicode MS" w:hAnsi="Times New Roman"/>
        </w:rPr>
        <w:t xml:space="preserve">Změnu závazku </w:t>
      </w:r>
      <w:r w:rsidR="00E84958" w:rsidRPr="00EF02DD">
        <w:rPr>
          <w:rFonts w:ascii="Times New Roman" w:eastAsia="Arial Unicode MS" w:hAnsi="Times New Roman"/>
        </w:rPr>
        <w:t>lze zvýšit pouze formou písemného dodatku ke smlouvě, uzavřené mezi zadavatelem a dodavatelem</w:t>
      </w:r>
      <w:r w:rsidR="00E87350" w:rsidRPr="00EF02DD">
        <w:rPr>
          <w:rFonts w:ascii="Times New Roman" w:eastAsia="Arial Unicode MS" w:hAnsi="Times New Roman"/>
        </w:rPr>
        <w:t>,</w:t>
      </w:r>
      <w:r w:rsidR="00E84958" w:rsidRPr="00EF02DD">
        <w:rPr>
          <w:rFonts w:ascii="Times New Roman" w:eastAsia="Arial Unicode MS" w:hAnsi="Times New Roman"/>
        </w:rPr>
        <w:t xml:space="preserve"> dle podmínek stanovených ve smlouvě o dílo.</w:t>
      </w:r>
    </w:p>
    <w:p w14:paraId="1576C2B3" w14:textId="77777777" w:rsidR="006A0701" w:rsidRPr="00EF02DD" w:rsidRDefault="006A0701" w:rsidP="00E84958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Times New Roman" w:eastAsia="Arial Unicode MS" w:hAnsi="Times New Roman"/>
        </w:rPr>
      </w:pPr>
    </w:p>
    <w:p w14:paraId="08181137" w14:textId="77777777" w:rsidR="006A0701" w:rsidRPr="00EF02DD" w:rsidRDefault="008C7758" w:rsidP="00E84958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Times New Roman" w:eastAsia="Arial Unicode MS" w:hAnsi="Times New Roman"/>
          <w:b/>
          <w:bCs/>
          <w:i/>
          <w:iCs/>
        </w:rPr>
      </w:pPr>
      <w:r w:rsidRPr="00EF02DD">
        <w:rPr>
          <w:rFonts w:ascii="Times New Roman" w:eastAsia="Arial Unicode MS" w:hAnsi="Times New Roman"/>
          <w:b/>
          <w:bCs/>
          <w:i/>
          <w:iCs/>
        </w:rPr>
        <w:t>12</w:t>
      </w:r>
      <w:r w:rsidR="006A0701" w:rsidRPr="00EF02DD">
        <w:rPr>
          <w:rFonts w:ascii="Times New Roman" w:eastAsia="Arial Unicode MS" w:hAnsi="Times New Roman"/>
          <w:b/>
          <w:bCs/>
          <w:i/>
          <w:iCs/>
        </w:rPr>
        <w:t>.3. Předpokládaná hodnota zakázky</w:t>
      </w:r>
    </w:p>
    <w:p w14:paraId="1E5929B3" w14:textId="3C8AFC75" w:rsidR="006A0701" w:rsidRPr="009425CA" w:rsidRDefault="006A0701" w:rsidP="006A0701">
      <w:pPr>
        <w:rPr>
          <w:rFonts w:ascii="Times New Roman" w:hAnsi="Times New Roman"/>
        </w:rPr>
      </w:pPr>
      <w:r w:rsidRPr="00EF02DD">
        <w:rPr>
          <w:rFonts w:ascii="Times New Roman" w:hAnsi="Times New Roman"/>
        </w:rPr>
        <w:t xml:space="preserve">Předpokládaná hodnota zakázky je stanovena </w:t>
      </w:r>
      <w:r w:rsidRPr="009425CA">
        <w:rPr>
          <w:rFonts w:ascii="Times New Roman" w:hAnsi="Times New Roman"/>
        </w:rPr>
        <w:t xml:space="preserve">na </w:t>
      </w:r>
      <w:proofErr w:type="gramStart"/>
      <w:r w:rsidR="00356969">
        <w:rPr>
          <w:rFonts w:ascii="Times New Roman" w:hAnsi="Times New Roman"/>
          <w:b/>
        </w:rPr>
        <w:t>4.777.932</w:t>
      </w:r>
      <w:r w:rsidR="00056F0E">
        <w:rPr>
          <w:rFonts w:ascii="Times New Roman" w:hAnsi="Times New Roman"/>
          <w:b/>
        </w:rPr>
        <w:t>,-</w:t>
      </w:r>
      <w:proofErr w:type="gramEnd"/>
      <w:r w:rsidRPr="009425CA">
        <w:rPr>
          <w:rFonts w:ascii="Times New Roman" w:hAnsi="Times New Roman"/>
          <w:b/>
        </w:rPr>
        <w:t xml:space="preserve"> Kč bez DPH</w:t>
      </w:r>
      <w:r w:rsidR="00E45749" w:rsidRPr="009425CA">
        <w:rPr>
          <w:rFonts w:ascii="Times New Roman" w:hAnsi="Times New Roman"/>
        </w:rPr>
        <w:t xml:space="preserve"> </w:t>
      </w:r>
      <w:r w:rsidR="008A14B1">
        <w:rPr>
          <w:rFonts w:ascii="Times New Roman" w:hAnsi="Times New Roman"/>
        </w:rPr>
        <w:t>.</w:t>
      </w:r>
    </w:p>
    <w:p w14:paraId="2AE0E99A" w14:textId="1FCC144B" w:rsidR="00E45749" w:rsidRPr="00E45749" w:rsidRDefault="00E45749" w:rsidP="00E45749">
      <w:pPr>
        <w:rPr>
          <w:rFonts w:ascii="Times New Roman" w:hAnsi="Times New Roman"/>
        </w:rPr>
      </w:pPr>
    </w:p>
    <w:p w14:paraId="5DA16CC6" w14:textId="77777777" w:rsidR="006A0701" w:rsidRPr="00EF02DD" w:rsidRDefault="006A0701" w:rsidP="00E84958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Times New Roman" w:eastAsia="Arial Unicode MS" w:hAnsi="Times New Roman"/>
        </w:rPr>
      </w:pPr>
    </w:p>
    <w:p w14:paraId="12DC3A4E" w14:textId="77777777" w:rsidR="009C57E0" w:rsidRPr="009425CA" w:rsidRDefault="008E4586" w:rsidP="008E4586">
      <w:pPr>
        <w:pStyle w:val="Nadpis1"/>
        <w:numPr>
          <w:ilvl w:val="0"/>
          <w:numId w:val="0"/>
        </w:numPr>
        <w:spacing w:before="0" w:after="0"/>
        <w:rPr>
          <w:rFonts w:ascii="Times New Roman" w:hAnsi="Times New Roman" w:cs="Times New Roman"/>
          <w:color w:val="0070C0"/>
          <w:sz w:val="24"/>
          <w:szCs w:val="24"/>
        </w:rPr>
      </w:pPr>
      <w:r w:rsidRPr="009425CA">
        <w:rPr>
          <w:rFonts w:ascii="Times New Roman" w:hAnsi="Times New Roman" w:cs="Times New Roman"/>
          <w:color w:val="0070C0"/>
          <w:sz w:val="24"/>
          <w:szCs w:val="24"/>
        </w:rPr>
        <w:t xml:space="preserve">13.     </w:t>
      </w:r>
      <w:r w:rsidR="009C57E0" w:rsidRPr="009425CA">
        <w:rPr>
          <w:rFonts w:ascii="Times New Roman" w:hAnsi="Times New Roman" w:cs="Times New Roman"/>
          <w:color w:val="0070C0"/>
          <w:sz w:val="24"/>
          <w:szCs w:val="24"/>
        </w:rPr>
        <w:t>Doba a místo plnění zakázky</w:t>
      </w:r>
      <w:r w:rsidR="00D95BBE" w:rsidRPr="009425CA">
        <w:rPr>
          <w:rFonts w:ascii="Times New Roman" w:hAnsi="Times New Roman" w:cs="Times New Roman"/>
          <w:color w:val="0070C0"/>
          <w:sz w:val="24"/>
          <w:szCs w:val="24"/>
        </w:rPr>
        <w:t>:</w:t>
      </w:r>
    </w:p>
    <w:p w14:paraId="2338FD0C" w14:textId="32632B68" w:rsidR="00E45749" w:rsidRPr="009425CA" w:rsidRDefault="00A7469D" w:rsidP="00E52D4F">
      <w:pPr>
        <w:pStyle w:val="Odstavecseseznamem"/>
        <w:numPr>
          <w:ilvl w:val="1"/>
          <w:numId w:val="19"/>
        </w:numPr>
        <w:ind w:left="567" w:hanging="567"/>
        <w:rPr>
          <w:rFonts w:ascii="Times New Roman" w:hAnsi="Times New Roman"/>
          <w:lang w:eastAsia="cs-CZ"/>
        </w:rPr>
      </w:pPr>
      <w:bookmarkStart w:id="17" w:name="_Hlk55592546"/>
      <w:r w:rsidRPr="009425CA">
        <w:rPr>
          <w:rFonts w:ascii="Times New Roman" w:hAnsi="Times New Roman"/>
          <w:lang w:eastAsia="cs-CZ"/>
        </w:rPr>
        <w:t xml:space="preserve">Doba realizace zakázky je stanovena </w:t>
      </w:r>
      <w:r w:rsidR="001626C4" w:rsidRPr="009425CA">
        <w:rPr>
          <w:rFonts w:ascii="Times New Roman" w:hAnsi="Times New Roman"/>
          <w:lang w:eastAsia="cs-CZ"/>
        </w:rPr>
        <w:t xml:space="preserve">nejpozději </w:t>
      </w:r>
      <w:r w:rsidRPr="008118BC">
        <w:rPr>
          <w:rFonts w:ascii="Times New Roman" w:hAnsi="Times New Roman"/>
          <w:highlight w:val="yellow"/>
          <w:lang w:eastAsia="cs-CZ"/>
        </w:rPr>
        <w:t xml:space="preserve">do </w:t>
      </w:r>
      <w:r w:rsidR="00E45749" w:rsidRPr="008118BC">
        <w:rPr>
          <w:rFonts w:ascii="Times New Roman" w:hAnsi="Times New Roman"/>
          <w:highlight w:val="yellow"/>
          <w:lang w:eastAsia="cs-CZ"/>
        </w:rPr>
        <w:t xml:space="preserve">tří </w:t>
      </w:r>
      <w:r w:rsidR="00E41B0F" w:rsidRPr="008118BC">
        <w:rPr>
          <w:rFonts w:ascii="Times New Roman" w:hAnsi="Times New Roman"/>
          <w:highlight w:val="yellow"/>
          <w:lang w:eastAsia="cs-CZ"/>
        </w:rPr>
        <w:t xml:space="preserve">měsíců ode dne </w:t>
      </w:r>
      <w:r w:rsidR="008118BC" w:rsidRPr="008118BC">
        <w:rPr>
          <w:rFonts w:ascii="Times New Roman" w:hAnsi="Times New Roman"/>
          <w:highlight w:val="yellow"/>
          <w:lang w:eastAsia="cs-CZ"/>
        </w:rPr>
        <w:t>podpisu smlouvy o dílo</w:t>
      </w:r>
      <w:r w:rsidR="0058597E" w:rsidRPr="009425CA">
        <w:rPr>
          <w:rFonts w:ascii="Times New Roman" w:hAnsi="Times New Roman"/>
          <w:lang w:eastAsia="cs-CZ"/>
        </w:rPr>
        <w:t>.</w:t>
      </w:r>
    </w:p>
    <w:p w14:paraId="3CAC474A" w14:textId="6FEE477A" w:rsidR="00A7469D" w:rsidRPr="00E45749" w:rsidRDefault="00A7469D" w:rsidP="00E45749">
      <w:pPr>
        <w:pStyle w:val="Odstavecseseznamem"/>
        <w:ind w:left="567"/>
        <w:rPr>
          <w:rFonts w:ascii="Times New Roman" w:hAnsi="Times New Roman"/>
          <w:lang w:eastAsia="cs-CZ"/>
        </w:rPr>
      </w:pPr>
      <w:r w:rsidRPr="009425CA">
        <w:rPr>
          <w:rFonts w:ascii="Times New Roman" w:hAnsi="Times New Roman"/>
          <w:lang w:eastAsia="cs-CZ"/>
        </w:rPr>
        <w:t xml:space="preserve">Podrobné termíny jsou stanoveny ve Smlouvě o dílo (příloha č. </w:t>
      </w:r>
      <w:r w:rsidR="006B08BF" w:rsidRPr="009425CA">
        <w:rPr>
          <w:rFonts w:ascii="Times New Roman" w:hAnsi="Times New Roman"/>
          <w:lang w:eastAsia="cs-CZ"/>
        </w:rPr>
        <w:t>4</w:t>
      </w:r>
      <w:r w:rsidRPr="009425CA">
        <w:rPr>
          <w:rFonts w:ascii="Times New Roman" w:hAnsi="Times New Roman"/>
          <w:lang w:eastAsia="cs-CZ"/>
        </w:rPr>
        <w:t xml:space="preserve"> ZD).</w:t>
      </w:r>
      <w:bookmarkEnd w:id="17"/>
    </w:p>
    <w:p w14:paraId="3837A8D7" w14:textId="77777777" w:rsidR="00A7469D" w:rsidRPr="00EF02DD" w:rsidRDefault="00A7469D" w:rsidP="00A7469D">
      <w:pPr>
        <w:pStyle w:val="Odstavecseseznamem"/>
        <w:ind w:left="360"/>
        <w:rPr>
          <w:rFonts w:ascii="Times New Roman" w:hAnsi="Times New Roman"/>
          <w:lang w:eastAsia="cs-CZ"/>
        </w:rPr>
      </w:pPr>
    </w:p>
    <w:p w14:paraId="66246478" w14:textId="77777777" w:rsidR="00E45749" w:rsidRDefault="00231569" w:rsidP="00E52D4F">
      <w:pPr>
        <w:pStyle w:val="Odstavecseseznamem"/>
        <w:numPr>
          <w:ilvl w:val="1"/>
          <w:numId w:val="20"/>
        </w:numPr>
        <w:tabs>
          <w:tab w:val="left" w:pos="3969"/>
        </w:tabs>
        <w:rPr>
          <w:rFonts w:ascii="Times New Roman" w:hAnsi="Times New Roman"/>
        </w:rPr>
      </w:pPr>
      <w:r w:rsidRPr="00EF02DD">
        <w:rPr>
          <w:rFonts w:ascii="Times New Roman" w:hAnsi="Times New Roman"/>
        </w:rPr>
        <w:t xml:space="preserve">  </w:t>
      </w:r>
      <w:r w:rsidR="00E40B6A" w:rsidRPr="00EF02DD">
        <w:rPr>
          <w:rFonts w:ascii="Times New Roman" w:hAnsi="Times New Roman"/>
        </w:rPr>
        <w:t>Míst</w:t>
      </w:r>
      <w:r w:rsidR="00A7469D" w:rsidRPr="00EF02DD">
        <w:rPr>
          <w:rFonts w:ascii="Times New Roman" w:hAnsi="Times New Roman"/>
        </w:rPr>
        <w:t>em</w:t>
      </w:r>
      <w:r w:rsidR="00E40B6A" w:rsidRPr="00EF02DD">
        <w:rPr>
          <w:rFonts w:ascii="Times New Roman" w:hAnsi="Times New Roman"/>
        </w:rPr>
        <w:t xml:space="preserve"> realizace zakázky j</w:t>
      </w:r>
      <w:r w:rsidR="00A7469D" w:rsidRPr="00EF02DD">
        <w:rPr>
          <w:rFonts w:ascii="Times New Roman" w:hAnsi="Times New Roman"/>
        </w:rPr>
        <w:t>sou</w:t>
      </w:r>
      <w:r w:rsidR="00F95381" w:rsidRPr="00EF02DD">
        <w:rPr>
          <w:rFonts w:ascii="Times New Roman" w:hAnsi="Times New Roman"/>
        </w:rPr>
        <w:t xml:space="preserve"> </w:t>
      </w:r>
      <w:r w:rsidR="001366FA" w:rsidRPr="00EF02DD">
        <w:rPr>
          <w:rFonts w:ascii="Times New Roman" w:hAnsi="Times New Roman"/>
        </w:rPr>
        <w:t>budovy</w:t>
      </w:r>
      <w:r w:rsidR="00F95381" w:rsidRPr="00EF02DD">
        <w:rPr>
          <w:rFonts w:ascii="Times New Roman" w:hAnsi="Times New Roman"/>
        </w:rPr>
        <w:t xml:space="preserve"> </w:t>
      </w:r>
      <w:r w:rsidR="006527B3" w:rsidRPr="00EF02DD">
        <w:rPr>
          <w:rFonts w:ascii="Times New Roman" w:hAnsi="Times New Roman"/>
        </w:rPr>
        <w:t xml:space="preserve">v majetku </w:t>
      </w:r>
      <w:r w:rsidR="00F95381" w:rsidRPr="00EF02DD">
        <w:rPr>
          <w:rFonts w:ascii="Times New Roman" w:hAnsi="Times New Roman"/>
        </w:rPr>
        <w:t>zadavatele</w:t>
      </w:r>
      <w:r w:rsidR="00A7469D" w:rsidRPr="00EF02DD">
        <w:rPr>
          <w:rFonts w:ascii="Times New Roman" w:hAnsi="Times New Roman"/>
        </w:rPr>
        <w:t xml:space="preserve"> </w:t>
      </w:r>
      <w:r w:rsidR="00F32D2E" w:rsidRPr="00EF02DD">
        <w:rPr>
          <w:rFonts w:ascii="Times New Roman" w:hAnsi="Times New Roman"/>
        </w:rPr>
        <w:t>na adres</w:t>
      </w:r>
      <w:r w:rsidR="001366FA" w:rsidRPr="00EF02DD">
        <w:rPr>
          <w:rFonts w:ascii="Times New Roman" w:hAnsi="Times New Roman"/>
        </w:rPr>
        <w:t>ách</w:t>
      </w:r>
      <w:r w:rsidRPr="00EF02DD">
        <w:rPr>
          <w:rFonts w:ascii="Times New Roman" w:hAnsi="Times New Roman"/>
        </w:rPr>
        <w:t>:</w:t>
      </w:r>
    </w:p>
    <w:p w14:paraId="1FE0EDA3" w14:textId="247B8C8F" w:rsidR="00D54BCC" w:rsidRDefault="00D54BCC" w:rsidP="00E52D4F">
      <w:pPr>
        <w:pStyle w:val="Odstavecseseznamem"/>
        <w:numPr>
          <w:ilvl w:val="0"/>
          <w:numId w:val="24"/>
        </w:numPr>
        <w:tabs>
          <w:tab w:val="left" w:pos="3969"/>
        </w:tabs>
        <w:rPr>
          <w:rFonts w:ascii="Times New Roman" w:hAnsi="Times New Roman"/>
        </w:rPr>
      </w:pPr>
      <w:bookmarkStart w:id="18" w:name="_Hlk168922365"/>
      <w:bookmarkEnd w:id="15"/>
      <w:r>
        <w:rPr>
          <w:rFonts w:ascii="Times New Roman" w:hAnsi="Times New Roman"/>
        </w:rPr>
        <w:t>Mateřská škola, č.p. 325, 262 91 Kosova Hora</w:t>
      </w:r>
    </w:p>
    <w:p w14:paraId="014919E6" w14:textId="37369748" w:rsidR="00DA00A7" w:rsidRDefault="00DA00A7" w:rsidP="00E52D4F">
      <w:pPr>
        <w:pStyle w:val="Odstavecseseznamem"/>
        <w:numPr>
          <w:ilvl w:val="0"/>
          <w:numId w:val="24"/>
        </w:numPr>
        <w:tabs>
          <w:tab w:val="left" w:pos="3969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Základní škola, č.p. 85, </w:t>
      </w:r>
      <w:r w:rsidR="00CD0CC9">
        <w:rPr>
          <w:rFonts w:ascii="Times New Roman" w:hAnsi="Times New Roman"/>
        </w:rPr>
        <w:t>262 91 Kosova Hora</w:t>
      </w:r>
    </w:p>
    <w:p w14:paraId="6682ACF3" w14:textId="31FC60F3" w:rsidR="00E45749" w:rsidRDefault="00AC3B8A" w:rsidP="00E52D4F">
      <w:pPr>
        <w:pStyle w:val="Odstavecseseznamem"/>
        <w:numPr>
          <w:ilvl w:val="0"/>
          <w:numId w:val="24"/>
        </w:numPr>
        <w:tabs>
          <w:tab w:val="left" w:pos="3969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Obecní úřad, </w:t>
      </w:r>
      <w:r w:rsidR="00B4371C">
        <w:rPr>
          <w:rFonts w:ascii="Times New Roman" w:hAnsi="Times New Roman"/>
        </w:rPr>
        <w:t>č.p.</w:t>
      </w:r>
      <w:r w:rsidR="00422BD0">
        <w:rPr>
          <w:rFonts w:ascii="Times New Roman" w:hAnsi="Times New Roman"/>
        </w:rPr>
        <w:t xml:space="preserve"> 45, 262 91 Kosova Hora</w:t>
      </w:r>
    </w:p>
    <w:bookmarkEnd w:id="18"/>
    <w:p w14:paraId="726BEDFC" w14:textId="77777777" w:rsidR="001B220A" w:rsidRDefault="001B220A" w:rsidP="00231569">
      <w:pPr>
        <w:pStyle w:val="Odstavecseseznamem"/>
        <w:tabs>
          <w:tab w:val="left" w:pos="3969"/>
        </w:tabs>
        <w:ind w:left="420"/>
        <w:rPr>
          <w:rFonts w:ascii="Times New Roman" w:hAnsi="Times New Roman"/>
        </w:rPr>
      </w:pPr>
    </w:p>
    <w:p w14:paraId="30899456" w14:textId="1B93FB20" w:rsidR="006527B3" w:rsidRDefault="00482C1E" w:rsidP="00231569">
      <w:pPr>
        <w:pStyle w:val="Odstavecseseznamem"/>
        <w:tabs>
          <w:tab w:val="left" w:pos="3969"/>
        </w:tabs>
        <w:ind w:left="420"/>
        <w:rPr>
          <w:rFonts w:ascii="Times New Roman" w:hAnsi="Times New Roman"/>
        </w:rPr>
      </w:pPr>
      <w:bookmarkStart w:id="19" w:name="_Hlk170387965"/>
      <w:r>
        <w:rPr>
          <w:rFonts w:ascii="Times New Roman" w:hAnsi="Times New Roman"/>
        </w:rPr>
        <w:t>t</w:t>
      </w:r>
      <w:r w:rsidR="00BB6C10">
        <w:rPr>
          <w:rFonts w:ascii="Times New Roman" w:hAnsi="Times New Roman"/>
        </w:rPr>
        <w:t xml:space="preserve">o vše na LV č.10001, </w:t>
      </w:r>
      <w:bookmarkStart w:id="20" w:name="_Hlk168051208"/>
      <w:proofErr w:type="spellStart"/>
      <w:r w:rsidR="00013A55">
        <w:rPr>
          <w:rFonts w:ascii="Times New Roman" w:hAnsi="Times New Roman"/>
        </w:rPr>
        <w:t>parc</w:t>
      </w:r>
      <w:proofErr w:type="spellEnd"/>
      <w:r w:rsidR="00013A55">
        <w:rPr>
          <w:rFonts w:ascii="Times New Roman" w:hAnsi="Times New Roman"/>
        </w:rPr>
        <w:t xml:space="preserve">. č. St </w:t>
      </w:r>
      <w:bookmarkEnd w:id="20"/>
      <w:r w:rsidR="009E4D7F">
        <w:rPr>
          <w:rFonts w:ascii="Times New Roman" w:hAnsi="Times New Roman"/>
        </w:rPr>
        <w:t>3</w:t>
      </w:r>
      <w:r w:rsidR="00373C93">
        <w:rPr>
          <w:rFonts w:ascii="Times New Roman" w:hAnsi="Times New Roman"/>
        </w:rPr>
        <w:t>67</w:t>
      </w:r>
      <w:r w:rsidR="00013A55">
        <w:rPr>
          <w:rFonts w:ascii="Times New Roman" w:hAnsi="Times New Roman"/>
        </w:rPr>
        <w:t xml:space="preserve">, </w:t>
      </w:r>
      <w:proofErr w:type="spellStart"/>
      <w:r w:rsidR="00013A55">
        <w:rPr>
          <w:rFonts w:ascii="Times New Roman" w:hAnsi="Times New Roman"/>
        </w:rPr>
        <w:t>parc</w:t>
      </w:r>
      <w:proofErr w:type="spellEnd"/>
      <w:r w:rsidR="00013A55">
        <w:rPr>
          <w:rFonts w:ascii="Times New Roman" w:hAnsi="Times New Roman"/>
        </w:rPr>
        <w:t xml:space="preserve">. č. St </w:t>
      </w:r>
      <w:r w:rsidR="00380045">
        <w:rPr>
          <w:rFonts w:ascii="Times New Roman" w:hAnsi="Times New Roman"/>
        </w:rPr>
        <w:t>366</w:t>
      </w:r>
      <w:r w:rsidR="00E316B1">
        <w:rPr>
          <w:rFonts w:ascii="Times New Roman" w:hAnsi="Times New Roman"/>
        </w:rPr>
        <w:t xml:space="preserve">, </w:t>
      </w:r>
      <w:proofErr w:type="spellStart"/>
      <w:r w:rsidR="009F4E7B">
        <w:rPr>
          <w:rFonts w:ascii="Times New Roman" w:hAnsi="Times New Roman"/>
        </w:rPr>
        <w:t>parc</w:t>
      </w:r>
      <w:proofErr w:type="spellEnd"/>
      <w:r w:rsidR="009F4E7B">
        <w:rPr>
          <w:rFonts w:ascii="Times New Roman" w:hAnsi="Times New Roman"/>
        </w:rPr>
        <w:t xml:space="preserve">. č. St </w:t>
      </w:r>
      <w:r w:rsidR="00380045">
        <w:rPr>
          <w:rFonts w:ascii="Times New Roman" w:hAnsi="Times New Roman"/>
        </w:rPr>
        <w:t>368</w:t>
      </w:r>
      <w:r w:rsidR="009F4E7B">
        <w:rPr>
          <w:rFonts w:ascii="Times New Roman" w:hAnsi="Times New Roman"/>
        </w:rPr>
        <w:t xml:space="preserve">, </w:t>
      </w:r>
      <w:bookmarkStart w:id="21" w:name="_Hlk170380931"/>
      <w:proofErr w:type="spellStart"/>
      <w:r w:rsidR="005046E2">
        <w:rPr>
          <w:rFonts w:ascii="Times New Roman" w:hAnsi="Times New Roman"/>
        </w:rPr>
        <w:t>parc</w:t>
      </w:r>
      <w:proofErr w:type="spellEnd"/>
      <w:r w:rsidR="005046E2">
        <w:rPr>
          <w:rFonts w:ascii="Times New Roman" w:hAnsi="Times New Roman"/>
        </w:rPr>
        <w:t xml:space="preserve">. č. St </w:t>
      </w:r>
      <w:r w:rsidR="00380045">
        <w:rPr>
          <w:rFonts w:ascii="Times New Roman" w:hAnsi="Times New Roman"/>
        </w:rPr>
        <w:t>66/</w:t>
      </w:r>
      <w:proofErr w:type="gramStart"/>
      <w:r w:rsidR="008E4D27">
        <w:rPr>
          <w:rFonts w:ascii="Times New Roman" w:hAnsi="Times New Roman"/>
        </w:rPr>
        <w:t xml:space="preserve">2, </w:t>
      </w:r>
      <w:r w:rsidR="00EB5757" w:rsidRPr="00EB5757">
        <w:rPr>
          <w:rFonts w:ascii="Times New Roman" w:hAnsi="Times New Roman"/>
        </w:rPr>
        <w:t xml:space="preserve"> </w:t>
      </w:r>
      <w:proofErr w:type="spellStart"/>
      <w:r w:rsidR="00EB5757">
        <w:rPr>
          <w:rFonts w:ascii="Times New Roman" w:hAnsi="Times New Roman"/>
        </w:rPr>
        <w:t>parc</w:t>
      </w:r>
      <w:proofErr w:type="spellEnd"/>
      <w:r w:rsidR="00EB5757">
        <w:rPr>
          <w:rFonts w:ascii="Times New Roman" w:hAnsi="Times New Roman"/>
        </w:rPr>
        <w:t>.</w:t>
      </w:r>
      <w:proofErr w:type="gramEnd"/>
      <w:r w:rsidR="00EB5757">
        <w:rPr>
          <w:rFonts w:ascii="Times New Roman" w:hAnsi="Times New Roman"/>
        </w:rPr>
        <w:t xml:space="preserve"> č. St </w:t>
      </w:r>
      <w:bookmarkEnd w:id="21"/>
      <w:r w:rsidR="008E4D27">
        <w:rPr>
          <w:rFonts w:ascii="Times New Roman" w:hAnsi="Times New Roman"/>
        </w:rPr>
        <w:t>33</w:t>
      </w:r>
      <w:r w:rsidR="005046E2">
        <w:rPr>
          <w:rFonts w:ascii="Times New Roman" w:hAnsi="Times New Roman"/>
        </w:rPr>
        <w:t xml:space="preserve">, </w:t>
      </w:r>
      <w:proofErr w:type="spellStart"/>
      <w:r w:rsidR="00E316B1">
        <w:rPr>
          <w:rFonts w:ascii="Times New Roman" w:hAnsi="Times New Roman"/>
        </w:rPr>
        <w:t>k.ú</w:t>
      </w:r>
      <w:proofErr w:type="spellEnd"/>
      <w:r w:rsidR="00E316B1">
        <w:rPr>
          <w:rFonts w:ascii="Times New Roman" w:hAnsi="Times New Roman"/>
        </w:rPr>
        <w:t xml:space="preserve">. </w:t>
      </w:r>
      <w:r w:rsidR="00EB5757">
        <w:rPr>
          <w:rFonts w:ascii="Times New Roman" w:hAnsi="Times New Roman"/>
        </w:rPr>
        <w:t>Kosova Hora</w:t>
      </w:r>
      <w:r w:rsidR="00E316B1">
        <w:rPr>
          <w:rFonts w:ascii="Times New Roman" w:hAnsi="Times New Roman"/>
        </w:rPr>
        <w:t xml:space="preserve">, </w:t>
      </w:r>
      <w:r w:rsidR="00355309">
        <w:rPr>
          <w:rFonts w:ascii="Times New Roman" w:hAnsi="Times New Roman"/>
        </w:rPr>
        <w:t xml:space="preserve">Středočeský </w:t>
      </w:r>
      <w:r w:rsidR="00E316B1">
        <w:rPr>
          <w:rFonts w:ascii="Times New Roman" w:hAnsi="Times New Roman"/>
        </w:rPr>
        <w:t>kraj</w:t>
      </w:r>
      <w:bookmarkEnd w:id="19"/>
      <w:r w:rsidR="00E316B1">
        <w:rPr>
          <w:rFonts w:ascii="Times New Roman" w:hAnsi="Times New Roman"/>
        </w:rPr>
        <w:t xml:space="preserve">. </w:t>
      </w:r>
    </w:p>
    <w:p w14:paraId="7891D30B" w14:textId="77777777" w:rsidR="00BB6C10" w:rsidRPr="00EF02DD" w:rsidRDefault="00BB6C10" w:rsidP="00231569">
      <w:pPr>
        <w:pStyle w:val="Odstavecseseznamem"/>
        <w:tabs>
          <w:tab w:val="left" w:pos="3969"/>
        </w:tabs>
        <w:ind w:left="420"/>
        <w:rPr>
          <w:rFonts w:ascii="Times New Roman" w:hAnsi="Times New Roman"/>
        </w:rPr>
      </w:pPr>
    </w:p>
    <w:p w14:paraId="17A7FEC0" w14:textId="77777777" w:rsidR="000F7117" w:rsidRPr="00EF02DD" w:rsidRDefault="00105598" w:rsidP="00E52D4F">
      <w:pPr>
        <w:pStyle w:val="Nadpis1"/>
        <w:numPr>
          <w:ilvl w:val="0"/>
          <w:numId w:val="19"/>
        </w:numPr>
        <w:spacing w:before="0"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Prohlídka místa plnění</w:t>
      </w:r>
      <w:r w:rsidR="003975C4" w:rsidRPr="00EF02DD">
        <w:rPr>
          <w:rFonts w:ascii="Times New Roman" w:hAnsi="Times New Roman" w:cs="Times New Roman"/>
          <w:color w:val="0070C0"/>
          <w:sz w:val="24"/>
          <w:szCs w:val="24"/>
        </w:rPr>
        <w:t>:</w:t>
      </w:r>
      <w:r w:rsidRPr="00EF02D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EF02DD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14:paraId="243BE50B" w14:textId="42F14D5C" w:rsidR="00A82B9D" w:rsidRPr="00A82B9D" w:rsidRDefault="003975C4" w:rsidP="00A82B9D">
      <w:pPr>
        <w:tabs>
          <w:tab w:val="left" w:pos="3969"/>
        </w:tabs>
        <w:rPr>
          <w:rFonts w:ascii="Times New Roman" w:hAnsi="Times New Roman"/>
        </w:rPr>
      </w:pPr>
      <w:r w:rsidRPr="00A82B9D">
        <w:rPr>
          <w:rFonts w:ascii="Times New Roman" w:eastAsia="Arial Unicode MS" w:hAnsi="Times New Roman"/>
        </w:rPr>
        <w:t xml:space="preserve">Zadavatel dle §97 ZZVZ umožňuje prohlídku místa plnění, která se uskuteční dne </w:t>
      </w:r>
      <w:r w:rsidR="00486322" w:rsidRPr="00A82B9D">
        <w:rPr>
          <w:rFonts w:ascii="Times New Roman" w:eastAsia="Arial Unicode MS" w:hAnsi="Times New Roman"/>
          <w:b/>
        </w:rPr>
        <w:t>………</w:t>
      </w:r>
      <w:proofErr w:type="gramStart"/>
      <w:r w:rsidR="00486322" w:rsidRPr="00A82B9D">
        <w:rPr>
          <w:rFonts w:ascii="Times New Roman" w:eastAsia="Arial Unicode MS" w:hAnsi="Times New Roman"/>
          <w:b/>
        </w:rPr>
        <w:t>…….</w:t>
      </w:r>
      <w:proofErr w:type="gramEnd"/>
      <w:r w:rsidR="00DE7C3E" w:rsidRPr="00A82B9D">
        <w:rPr>
          <w:rFonts w:ascii="Times New Roman" w:eastAsia="Arial Unicode MS" w:hAnsi="Times New Roman"/>
          <w:b/>
        </w:rPr>
        <w:t>2024</w:t>
      </w:r>
      <w:r w:rsidRPr="00A82B9D">
        <w:rPr>
          <w:rFonts w:ascii="Times New Roman" w:eastAsia="Arial Unicode MS" w:hAnsi="Times New Roman"/>
          <w:b/>
        </w:rPr>
        <w:t xml:space="preserve"> v</w:t>
      </w:r>
      <w:r w:rsidR="00AC57D8" w:rsidRPr="00A82B9D">
        <w:rPr>
          <w:rFonts w:ascii="Times New Roman" w:eastAsia="Arial Unicode MS" w:hAnsi="Times New Roman"/>
          <w:b/>
        </w:rPr>
        <w:t>e</w:t>
      </w:r>
      <w:r w:rsidR="00E41B0F" w:rsidRPr="00A82B9D">
        <w:rPr>
          <w:rFonts w:ascii="Times New Roman" w:eastAsia="Arial Unicode MS" w:hAnsi="Times New Roman"/>
          <w:b/>
        </w:rPr>
        <w:t xml:space="preserve"> </w:t>
      </w:r>
      <w:r w:rsidR="00486322" w:rsidRPr="00A82B9D">
        <w:rPr>
          <w:rFonts w:ascii="Times New Roman" w:eastAsia="Arial Unicode MS" w:hAnsi="Times New Roman"/>
          <w:b/>
        </w:rPr>
        <w:t>……</w:t>
      </w:r>
      <w:r w:rsidR="009466A0" w:rsidRPr="00A82B9D">
        <w:rPr>
          <w:rFonts w:ascii="Times New Roman" w:eastAsia="Arial Unicode MS" w:hAnsi="Times New Roman"/>
          <w:b/>
        </w:rPr>
        <w:t xml:space="preserve">:00 </w:t>
      </w:r>
      <w:r w:rsidR="00AD2664" w:rsidRPr="00A82B9D">
        <w:rPr>
          <w:rFonts w:ascii="Times New Roman" w:eastAsia="Arial Unicode MS" w:hAnsi="Times New Roman"/>
          <w:b/>
        </w:rPr>
        <w:t>hod</w:t>
      </w:r>
      <w:r w:rsidR="00335628" w:rsidRPr="00A82B9D">
        <w:rPr>
          <w:rFonts w:ascii="Times New Roman" w:eastAsia="Arial Unicode MS" w:hAnsi="Times New Roman"/>
          <w:b/>
        </w:rPr>
        <w:t>.</w:t>
      </w:r>
      <w:r w:rsidR="00CA4195" w:rsidRPr="00A82B9D">
        <w:rPr>
          <w:rFonts w:ascii="Times New Roman" w:eastAsia="Arial Unicode MS" w:hAnsi="Times New Roman"/>
        </w:rPr>
        <w:t xml:space="preserve"> </w:t>
      </w:r>
      <w:r w:rsidRPr="00A82B9D">
        <w:rPr>
          <w:rFonts w:ascii="Times New Roman" w:eastAsia="Arial Unicode MS" w:hAnsi="Times New Roman"/>
        </w:rPr>
        <w:t>Sraz</w:t>
      </w:r>
      <w:r w:rsidR="007048C9" w:rsidRPr="00A82B9D">
        <w:rPr>
          <w:rFonts w:ascii="Times New Roman" w:eastAsia="Arial Unicode MS" w:hAnsi="Times New Roman"/>
        </w:rPr>
        <w:t xml:space="preserve"> účastníků je v uvedený čas na adrese</w:t>
      </w:r>
      <w:r w:rsidRPr="00A82B9D">
        <w:rPr>
          <w:rFonts w:ascii="Times New Roman" w:eastAsia="Arial Unicode MS" w:hAnsi="Times New Roman"/>
        </w:rPr>
        <w:t xml:space="preserve"> </w:t>
      </w:r>
      <w:r w:rsidR="00A82B9D" w:rsidRPr="00A82B9D">
        <w:rPr>
          <w:rFonts w:ascii="Times New Roman" w:hAnsi="Times New Roman"/>
        </w:rPr>
        <w:t xml:space="preserve">Obecní úřad </w:t>
      </w:r>
      <w:r w:rsidR="0018768A">
        <w:rPr>
          <w:rFonts w:ascii="Times New Roman" w:hAnsi="Times New Roman"/>
        </w:rPr>
        <w:t>Kosova Hora</w:t>
      </w:r>
      <w:r w:rsidR="00A82B9D" w:rsidRPr="00A82B9D">
        <w:rPr>
          <w:rFonts w:ascii="Times New Roman" w:hAnsi="Times New Roman"/>
        </w:rPr>
        <w:t>, č.p.</w:t>
      </w:r>
      <w:r w:rsidR="0018768A">
        <w:rPr>
          <w:rFonts w:ascii="Times New Roman" w:hAnsi="Times New Roman"/>
        </w:rPr>
        <w:t xml:space="preserve"> 45</w:t>
      </w:r>
      <w:r w:rsidR="00A82B9D">
        <w:rPr>
          <w:rFonts w:ascii="Times New Roman" w:hAnsi="Times New Roman"/>
        </w:rPr>
        <w:t>.</w:t>
      </w:r>
    </w:p>
    <w:p w14:paraId="22E4BEDA" w14:textId="28CE91AB" w:rsidR="003975C4" w:rsidRPr="00EF02DD" w:rsidRDefault="009466A0" w:rsidP="007048C9">
      <w:pPr>
        <w:widowControl w:val="0"/>
        <w:overflowPunct w:val="0"/>
        <w:autoSpaceDE w:val="0"/>
        <w:autoSpaceDN w:val="0"/>
        <w:adjustRightInd w:val="0"/>
        <w:ind w:right="100"/>
        <w:rPr>
          <w:rFonts w:ascii="Times New Roman" w:eastAsia="Arial Unicode MS" w:hAnsi="Times New Roman"/>
          <w:b/>
        </w:rPr>
      </w:pPr>
      <w:r w:rsidRPr="009425CA">
        <w:rPr>
          <w:rFonts w:ascii="Times New Roman" w:hAnsi="Times New Roman"/>
        </w:rPr>
        <w:t>Prohlídka bude probíhat postupně u jednotlivých objektů.</w:t>
      </w:r>
    </w:p>
    <w:p w14:paraId="3C7A8664" w14:textId="77777777" w:rsidR="003975C4" w:rsidRPr="00EF02DD" w:rsidRDefault="003975C4" w:rsidP="000F7117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14:paraId="438271F6" w14:textId="77777777" w:rsidR="003975C4" w:rsidRPr="00EF02DD" w:rsidRDefault="003975C4" w:rsidP="000F7117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 xml:space="preserve">Prohlídka místa budoucího plnění slouží výhradně </w:t>
      </w:r>
      <w:r w:rsidR="002917BE" w:rsidRPr="00EF02DD">
        <w:rPr>
          <w:rFonts w:ascii="Times New Roman" w:eastAsia="Arial Unicode MS" w:hAnsi="Times New Roman"/>
        </w:rPr>
        <w:t>účastníkům</w:t>
      </w:r>
      <w:r w:rsidRPr="00EF02DD">
        <w:rPr>
          <w:rFonts w:ascii="Times New Roman" w:eastAsia="Arial Unicode MS" w:hAnsi="Times New Roman"/>
        </w:rPr>
        <w:t xml:space="preserve"> k seznámení se se stávajícím místem budoucího plnění, s jeho technickými a provozními parametry, které účastníci považují za důležité nad rámec předaných podkladů pro zpracování nabídky.</w:t>
      </w:r>
    </w:p>
    <w:p w14:paraId="7E5AB6B7" w14:textId="77777777" w:rsidR="003975C4" w:rsidRPr="00EF02DD" w:rsidRDefault="003975C4" w:rsidP="000F7117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14:paraId="79208E34" w14:textId="223D936F" w:rsidR="003975C4" w:rsidRPr="00EF02DD" w:rsidRDefault="003975C4" w:rsidP="00066285">
      <w:pPr>
        <w:widowControl w:val="0"/>
        <w:overflowPunct w:val="0"/>
        <w:autoSpaceDE w:val="0"/>
        <w:autoSpaceDN w:val="0"/>
        <w:adjustRightInd w:val="0"/>
        <w:rPr>
          <w:rFonts w:ascii="Times New Roman" w:eastAsia="Arial Unicode MS" w:hAnsi="Times New Roman"/>
        </w:rPr>
      </w:pPr>
      <w:r w:rsidRPr="00EF02DD">
        <w:rPr>
          <w:rFonts w:ascii="Times New Roman" w:eastAsia="Arial Unicode MS" w:hAnsi="Times New Roman"/>
        </w:rPr>
        <w:t xml:space="preserve">Při prohlídce místa budoucího plnění mohou </w:t>
      </w:r>
      <w:r w:rsidR="002917BE" w:rsidRPr="00EF02DD">
        <w:rPr>
          <w:rFonts w:ascii="Times New Roman" w:eastAsia="Arial Unicode MS" w:hAnsi="Times New Roman"/>
        </w:rPr>
        <w:t>účastníci</w:t>
      </w:r>
      <w:r w:rsidRPr="00EF02DD">
        <w:rPr>
          <w:rFonts w:ascii="Times New Roman" w:eastAsia="Arial Unicode MS" w:hAnsi="Times New Roman"/>
        </w:rPr>
        <w:t xml:space="preserve"> vznášet dotazy a připomínky, nicméně odpovědi na ně mají pouze informativní charakter. Pokud z prohlídky místa budoucího plnění vzniknou nejasnosti nebo dotazy vztahující se k předmětu plnění či obsahu zadávací</w:t>
      </w:r>
      <w:r w:rsidR="00E9359A" w:rsidRPr="00EF02DD">
        <w:rPr>
          <w:rFonts w:ascii="Times New Roman" w:eastAsia="Arial Unicode MS" w:hAnsi="Times New Roman"/>
        </w:rPr>
        <w:t xml:space="preserve"> dokumentace</w:t>
      </w:r>
      <w:r w:rsidRPr="00EF02DD">
        <w:rPr>
          <w:rFonts w:ascii="Times New Roman" w:eastAsia="Arial Unicode MS" w:hAnsi="Times New Roman"/>
        </w:rPr>
        <w:t xml:space="preserve">, je </w:t>
      </w:r>
      <w:r w:rsidR="002917BE" w:rsidRPr="00EF02DD">
        <w:rPr>
          <w:rFonts w:ascii="Times New Roman" w:eastAsia="Arial Unicode MS" w:hAnsi="Times New Roman"/>
        </w:rPr>
        <w:t>účastník</w:t>
      </w:r>
      <w:r w:rsidRPr="00EF02DD">
        <w:rPr>
          <w:rFonts w:ascii="Times New Roman" w:eastAsia="Arial Unicode MS" w:hAnsi="Times New Roman"/>
        </w:rPr>
        <w:t xml:space="preserve"> povinen požádat o vysvětlení zadávací</w:t>
      </w:r>
      <w:r w:rsidR="00E9359A" w:rsidRPr="00EF02DD">
        <w:rPr>
          <w:rFonts w:ascii="Times New Roman" w:eastAsia="Arial Unicode MS" w:hAnsi="Times New Roman"/>
        </w:rPr>
        <w:t xml:space="preserve">ch podmínek </w:t>
      </w:r>
      <w:r w:rsidR="00A53A23" w:rsidRPr="00EF02DD">
        <w:rPr>
          <w:rFonts w:ascii="Times New Roman" w:eastAsia="Arial Unicode MS" w:hAnsi="Times New Roman"/>
        </w:rPr>
        <w:t xml:space="preserve">dle čl. </w:t>
      </w:r>
      <w:r w:rsidR="00013009" w:rsidRPr="00EF02DD">
        <w:rPr>
          <w:rFonts w:ascii="Times New Roman" w:eastAsia="Arial Unicode MS" w:hAnsi="Times New Roman"/>
        </w:rPr>
        <w:t>1</w:t>
      </w:r>
      <w:r w:rsidR="001F4E24" w:rsidRPr="00EF02DD">
        <w:rPr>
          <w:rFonts w:ascii="Times New Roman" w:eastAsia="Arial Unicode MS" w:hAnsi="Times New Roman"/>
        </w:rPr>
        <w:t>7</w:t>
      </w:r>
      <w:r w:rsidR="00013009" w:rsidRPr="00EF02DD">
        <w:rPr>
          <w:rFonts w:ascii="Times New Roman" w:eastAsia="Arial Unicode MS" w:hAnsi="Times New Roman"/>
        </w:rPr>
        <w:t xml:space="preserve"> </w:t>
      </w:r>
      <w:r w:rsidRPr="00EF02DD">
        <w:rPr>
          <w:rFonts w:ascii="Times New Roman" w:eastAsia="Arial Unicode MS" w:hAnsi="Times New Roman"/>
        </w:rPr>
        <w:t xml:space="preserve">této zadávací dokumentace. </w:t>
      </w:r>
    </w:p>
    <w:p w14:paraId="70FC4751" w14:textId="77777777" w:rsidR="003975C4" w:rsidRPr="00EF02DD" w:rsidRDefault="003975C4" w:rsidP="00BD27E3">
      <w:pPr>
        <w:tabs>
          <w:tab w:val="left" w:pos="3969"/>
        </w:tabs>
        <w:rPr>
          <w:rFonts w:ascii="Times New Roman" w:hAnsi="Times New Roman"/>
        </w:rPr>
      </w:pPr>
    </w:p>
    <w:p w14:paraId="1948D3F5" w14:textId="77777777" w:rsidR="00634C57" w:rsidRPr="00EF02DD" w:rsidRDefault="00634C57" w:rsidP="00BD27E3">
      <w:pPr>
        <w:tabs>
          <w:tab w:val="left" w:pos="3969"/>
        </w:tabs>
        <w:rPr>
          <w:rFonts w:ascii="Times New Roman" w:hAnsi="Times New Roman"/>
        </w:rPr>
      </w:pPr>
    </w:p>
    <w:p w14:paraId="19F81647" w14:textId="77777777" w:rsidR="00BD27E3" w:rsidRPr="00EF02DD" w:rsidRDefault="00BD27E3" w:rsidP="00E52D4F">
      <w:pPr>
        <w:pStyle w:val="Nadpis1"/>
        <w:numPr>
          <w:ilvl w:val="0"/>
          <w:numId w:val="19"/>
        </w:numPr>
        <w:spacing w:before="0" w:after="0"/>
        <w:ind w:left="567" w:hanging="567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lastRenderedPageBreak/>
        <w:t>Požadavky na varianty nabídek</w:t>
      </w:r>
      <w:r w:rsidR="00D95BBE" w:rsidRPr="00EF02DD">
        <w:rPr>
          <w:rFonts w:ascii="Times New Roman" w:hAnsi="Times New Roman" w:cs="Times New Roman"/>
          <w:color w:val="0070C0"/>
          <w:sz w:val="24"/>
          <w:szCs w:val="24"/>
        </w:rPr>
        <w:t>:</w:t>
      </w:r>
    </w:p>
    <w:p w14:paraId="5D7B6514" w14:textId="77777777" w:rsidR="00BD27E3" w:rsidRPr="00EF02DD" w:rsidRDefault="00BD27E3" w:rsidP="00EA2C4A">
      <w:pPr>
        <w:rPr>
          <w:rFonts w:ascii="Times New Roman" w:hAnsi="Times New Roman"/>
        </w:rPr>
      </w:pPr>
      <w:r w:rsidRPr="00EF02DD">
        <w:rPr>
          <w:rFonts w:ascii="Times New Roman" w:hAnsi="Times New Roman"/>
        </w:rPr>
        <w:t>Zadavatel nepřipouští varianty nabídek.</w:t>
      </w:r>
    </w:p>
    <w:p w14:paraId="60F8967B" w14:textId="77777777" w:rsidR="00B765A4" w:rsidRPr="00EF02DD" w:rsidRDefault="00B765A4" w:rsidP="00EA2C4A">
      <w:pPr>
        <w:rPr>
          <w:rFonts w:ascii="Times New Roman" w:hAnsi="Times New Roman"/>
        </w:rPr>
      </w:pPr>
    </w:p>
    <w:p w14:paraId="5A5CB843" w14:textId="438D4B8F" w:rsidR="00B765A4" w:rsidRPr="00EF02DD" w:rsidRDefault="00B765A4" w:rsidP="00B765A4">
      <w:pPr>
        <w:tabs>
          <w:tab w:val="left" w:pos="3969"/>
        </w:tabs>
        <w:rPr>
          <w:rFonts w:ascii="Times New Roman" w:hAnsi="Times New Roman"/>
        </w:rPr>
      </w:pPr>
    </w:p>
    <w:p w14:paraId="3215C339" w14:textId="10582AF6" w:rsidR="00B765A4" w:rsidRPr="00EF02DD" w:rsidRDefault="00B765A4" w:rsidP="00E52D4F">
      <w:pPr>
        <w:pStyle w:val="Nadpis1"/>
        <w:numPr>
          <w:ilvl w:val="0"/>
          <w:numId w:val="19"/>
        </w:numPr>
        <w:spacing w:before="0" w:after="0"/>
        <w:ind w:left="567" w:hanging="567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Způsob jednání s účastníky:</w:t>
      </w:r>
    </w:p>
    <w:p w14:paraId="0AAF8769" w14:textId="29285523" w:rsidR="00B765A4" w:rsidRPr="00EF02DD" w:rsidRDefault="001F4E24" w:rsidP="00EA2C4A">
      <w:pPr>
        <w:rPr>
          <w:rFonts w:ascii="Times New Roman" w:hAnsi="Times New Roman"/>
        </w:rPr>
      </w:pPr>
      <w:r w:rsidRPr="00EF02DD">
        <w:rPr>
          <w:rFonts w:ascii="Times New Roman" w:hAnsi="Times New Roman"/>
        </w:rPr>
        <w:t>Zadavatel jednání o podaných nabídkách nepřipouští.</w:t>
      </w:r>
    </w:p>
    <w:p w14:paraId="61E18E73" w14:textId="77777777" w:rsidR="005A334C" w:rsidRPr="00EF02DD" w:rsidRDefault="005A334C" w:rsidP="00BD27E3">
      <w:pPr>
        <w:rPr>
          <w:rFonts w:ascii="Times New Roman" w:hAnsi="Times New Roman"/>
        </w:rPr>
      </w:pPr>
    </w:p>
    <w:p w14:paraId="2522B7FB" w14:textId="77777777" w:rsidR="00634C57" w:rsidRPr="00EF02DD" w:rsidRDefault="00634C57" w:rsidP="00BD27E3">
      <w:pPr>
        <w:rPr>
          <w:rFonts w:ascii="Times New Roman" w:hAnsi="Times New Roman"/>
        </w:rPr>
      </w:pPr>
    </w:p>
    <w:p w14:paraId="3FF8E8BB" w14:textId="77777777" w:rsidR="00BD27E3" w:rsidRPr="00EF02DD" w:rsidRDefault="00BD27E3" w:rsidP="00E52D4F">
      <w:pPr>
        <w:pStyle w:val="Nadpis1"/>
        <w:numPr>
          <w:ilvl w:val="0"/>
          <w:numId w:val="19"/>
        </w:numPr>
        <w:tabs>
          <w:tab w:val="left" w:pos="709"/>
        </w:tabs>
        <w:spacing w:before="0" w:after="0"/>
        <w:ind w:left="567" w:hanging="567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Vysvětlení zadávacích podmínek</w:t>
      </w:r>
      <w:r w:rsidR="00D95BBE" w:rsidRPr="00EF02DD">
        <w:rPr>
          <w:rFonts w:ascii="Times New Roman" w:hAnsi="Times New Roman" w:cs="Times New Roman"/>
          <w:color w:val="0070C0"/>
          <w:sz w:val="24"/>
          <w:szCs w:val="24"/>
        </w:rPr>
        <w:t>:</w:t>
      </w:r>
    </w:p>
    <w:p w14:paraId="4B0531E3" w14:textId="77777777" w:rsidR="00577726" w:rsidRPr="00EF02DD" w:rsidRDefault="00577726" w:rsidP="00577726">
      <w:pPr>
        <w:pStyle w:val="Odstavecseseznamem"/>
        <w:widowControl w:val="0"/>
        <w:overflowPunct w:val="0"/>
        <w:autoSpaceDE w:val="0"/>
        <w:autoSpaceDN w:val="0"/>
        <w:adjustRightInd w:val="0"/>
        <w:ind w:left="567"/>
        <w:rPr>
          <w:rFonts w:ascii="Times New Roman" w:hAnsi="Times New Roman"/>
          <w:b/>
          <w:color w:val="0000FF"/>
          <w:u w:val="single"/>
        </w:rPr>
      </w:pPr>
    </w:p>
    <w:p w14:paraId="46F7BAC4" w14:textId="20AA0961" w:rsidR="00EF02DD" w:rsidRPr="00E45749" w:rsidRDefault="0042732A" w:rsidP="00E52D4F">
      <w:pPr>
        <w:pStyle w:val="Odstavecseseznamem"/>
        <w:widowControl w:val="0"/>
        <w:numPr>
          <w:ilvl w:val="1"/>
          <w:numId w:val="19"/>
        </w:numPr>
        <w:overflowPunct w:val="0"/>
        <w:autoSpaceDE w:val="0"/>
        <w:autoSpaceDN w:val="0"/>
        <w:adjustRightInd w:val="0"/>
        <w:ind w:hanging="622"/>
        <w:rPr>
          <w:rFonts w:ascii="Times New Roman" w:hAnsi="Times New Roman"/>
        </w:rPr>
      </w:pPr>
      <w:r w:rsidRPr="00E45749">
        <w:rPr>
          <w:rFonts w:ascii="Times New Roman" w:eastAsia="Arial Unicode MS" w:hAnsi="Times New Roman"/>
          <w:b/>
        </w:rPr>
        <w:t>Účastník</w:t>
      </w:r>
      <w:r w:rsidR="00BD27E3" w:rsidRPr="00E45749">
        <w:rPr>
          <w:rFonts w:ascii="Times New Roman" w:eastAsia="Arial Unicode MS" w:hAnsi="Times New Roman"/>
          <w:b/>
        </w:rPr>
        <w:t xml:space="preserve"> je oprávněn po zadavateli požadovat vysvětlení zadávacích </w:t>
      </w:r>
      <w:proofErr w:type="gramStart"/>
      <w:r w:rsidR="00BD27E3" w:rsidRPr="00E45749">
        <w:rPr>
          <w:rFonts w:ascii="Times New Roman" w:eastAsia="Arial Unicode MS" w:hAnsi="Times New Roman"/>
          <w:b/>
        </w:rPr>
        <w:t>podmínek</w:t>
      </w:r>
      <w:proofErr w:type="gramEnd"/>
      <w:r w:rsidR="00BD27E3" w:rsidRPr="00E45749">
        <w:rPr>
          <w:rFonts w:ascii="Times New Roman" w:eastAsia="Arial Unicode MS" w:hAnsi="Times New Roman"/>
          <w:b/>
        </w:rPr>
        <w:t xml:space="preserve"> a to pouze prostřednictvím elektronického nástroje</w:t>
      </w:r>
      <w:r w:rsidR="00BD27E3" w:rsidRPr="00E45749">
        <w:rPr>
          <w:rFonts w:ascii="Times New Roman" w:eastAsia="Arial Unicode MS" w:hAnsi="Times New Roman"/>
        </w:rPr>
        <w:t xml:space="preserve"> </w:t>
      </w:r>
      <w:hyperlink r:id="rId12" w:history="1">
        <w:r w:rsidR="000A7157" w:rsidRPr="00A40234">
          <w:rPr>
            <w:rStyle w:val="Hypertextovodkaz"/>
            <w:rFonts w:ascii="Times New Roman" w:hAnsi="Times New Roman"/>
          </w:rPr>
          <w:t>https://www............................................/</w:t>
        </w:r>
      </w:hyperlink>
      <w:r w:rsidR="009341FA" w:rsidRPr="00E45749">
        <w:rPr>
          <w:rFonts w:ascii="Times New Roman" w:hAnsi="Times New Roman"/>
        </w:rPr>
        <w:t xml:space="preserve"> </w:t>
      </w:r>
    </w:p>
    <w:p w14:paraId="3D19CC93" w14:textId="28C4C7E6" w:rsidR="00A7469D" w:rsidRPr="00E45749" w:rsidRDefault="00A7469D" w:rsidP="00E4574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</w:rPr>
      </w:pPr>
    </w:p>
    <w:p w14:paraId="21C9FDD8" w14:textId="7C8FF6FF" w:rsidR="00330000" w:rsidRPr="00EF02DD" w:rsidRDefault="00BD27E3" w:rsidP="00E52D4F">
      <w:pPr>
        <w:pStyle w:val="Odstavecseseznamem"/>
        <w:widowControl w:val="0"/>
        <w:numPr>
          <w:ilvl w:val="1"/>
          <w:numId w:val="19"/>
        </w:numPr>
        <w:overflowPunct w:val="0"/>
        <w:autoSpaceDE w:val="0"/>
        <w:autoSpaceDN w:val="0"/>
        <w:adjustRightInd w:val="0"/>
        <w:ind w:left="567" w:hanging="567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 xml:space="preserve">Zadavatel není povinen vysvětlení poskytnout, pokud není žádost o vysvětlení doručena včas a to alespoň </w:t>
      </w:r>
      <w:r w:rsidR="009341FA">
        <w:rPr>
          <w:rFonts w:ascii="Times New Roman" w:eastAsia="Arial Unicode MS" w:hAnsi="Times New Roman"/>
        </w:rPr>
        <w:t>5</w:t>
      </w:r>
      <w:r w:rsidRPr="00EF02DD">
        <w:rPr>
          <w:rFonts w:ascii="Times New Roman" w:eastAsia="Arial Unicode MS" w:hAnsi="Times New Roman"/>
        </w:rPr>
        <w:t xml:space="preserve"> pracovní</w:t>
      </w:r>
      <w:r w:rsidR="00240868" w:rsidRPr="00EF02DD">
        <w:rPr>
          <w:rFonts w:ascii="Times New Roman" w:eastAsia="Arial Unicode MS" w:hAnsi="Times New Roman"/>
        </w:rPr>
        <w:t>ch</w:t>
      </w:r>
      <w:r w:rsidRPr="00EF02DD">
        <w:rPr>
          <w:rFonts w:ascii="Times New Roman" w:eastAsia="Arial Unicode MS" w:hAnsi="Times New Roman"/>
        </w:rPr>
        <w:t xml:space="preserve"> dn</w:t>
      </w:r>
      <w:r w:rsidR="00240868" w:rsidRPr="00EF02DD">
        <w:rPr>
          <w:rFonts w:ascii="Times New Roman" w:eastAsia="Arial Unicode MS" w:hAnsi="Times New Roman"/>
        </w:rPr>
        <w:t>ů</w:t>
      </w:r>
      <w:r w:rsidRPr="00EF02DD">
        <w:rPr>
          <w:rFonts w:ascii="Times New Roman" w:eastAsia="Arial Unicode MS" w:hAnsi="Times New Roman"/>
        </w:rPr>
        <w:t xml:space="preserve"> před uplynutím lhůty pro podání nabídek</w:t>
      </w:r>
      <w:r w:rsidR="00612E02" w:rsidRPr="00EF02DD">
        <w:rPr>
          <w:rFonts w:ascii="Times New Roman" w:eastAsia="Arial Unicode MS" w:hAnsi="Times New Roman"/>
        </w:rPr>
        <w:t xml:space="preserve"> (§ 98 odst. 3 ZZVZ) </w:t>
      </w:r>
    </w:p>
    <w:p w14:paraId="5D1C0429" w14:textId="77777777" w:rsidR="00A7469D" w:rsidRPr="00EF02DD" w:rsidRDefault="00A7469D" w:rsidP="00A7469D">
      <w:pPr>
        <w:pStyle w:val="Odstavecseseznamem"/>
        <w:rPr>
          <w:rFonts w:ascii="Times New Roman" w:eastAsia="Arial Unicode MS" w:hAnsi="Times New Roman"/>
        </w:rPr>
      </w:pPr>
    </w:p>
    <w:p w14:paraId="09741F70" w14:textId="1F44E571" w:rsidR="00E2415B" w:rsidRPr="009341FA" w:rsidRDefault="00BD27E3" w:rsidP="00E52D4F">
      <w:pPr>
        <w:pStyle w:val="Odstavecseseznamem"/>
        <w:widowControl w:val="0"/>
        <w:numPr>
          <w:ilvl w:val="1"/>
          <w:numId w:val="19"/>
        </w:numPr>
        <w:overflowPunct w:val="0"/>
        <w:autoSpaceDE w:val="0"/>
        <w:autoSpaceDN w:val="0"/>
        <w:adjustRightInd w:val="0"/>
        <w:ind w:left="567" w:hanging="567"/>
        <w:rPr>
          <w:rFonts w:ascii="Times New Roman" w:hAnsi="Times New Roman"/>
        </w:rPr>
      </w:pPr>
      <w:r w:rsidRPr="009341FA">
        <w:rPr>
          <w:rFonts w:ascii="Times New Roman" w:eastAsia="Arial Unicode MS" w:hAnsi="Times New Roman"/>
        </w:rPr>
        <w:t>Zadavatel může poskytnout vysvětlení, změnu nebo doplnění zadávacích p</w:t>
      </w:r>
      <w:r w:rsidR="00200790" w:rsidRPr="009341FA">
        <w:rPr>
          <w:rFonts w:ascii="Times New Roman" w:eastAsia="Arial Unicode MS" w:hAnsi="Times New Roman"/>
        </w:rPr>
        <w:t xml:space="preserve">odmínek i bez předchozí žádosti </w:t>
      </w:r>
      <w:r w:rsidR="003315B0" w:rsidRPr="009341FA">
        <w:rPr>
          <w:rFonts w:ascii="Times New Roman" w:eastAsia="Arial Unicode MS" w:hAnsi="Times New Roman"/>
        </w:rPr>
        <w:t>uveřejněním na profilu zadavatele</w:t>
      </w:r>
      <w:r w:rsidR="009341FA">
        <w:rPr>
          <w:rFonts w:ascii="Times New Roman" w:eastAsia="Arial Unicode MS" w:hAnsi="Times New Roman"/>
        </w:rPr>
        <w:t>.</w:t>
      </w:r>
      <w:r w:rsidR="003315B0" w:rsidRPr="009341FA">
        <w:rPr>
          <w:rFonts w:ascii="Times New Roman" w:eastAsia="Arial Unicode MS" w:hAnsi="Times New Roman"/>
        </w:rPr>
        <w:t xml:space="preserve"> </w:t>
      </w:r>
      <w:r w:rsidR="009341FA" w:rsidRPr="00AA3086">
        <w:rPr>
          <w:rFonts w:ascii="Times New Roman" w:eastAsia="Arial Unicode MS" w:hAnsi="Times New Roman"/>
        </w:rPr>
        <w:t>Vysvětlení zadávací dokumentace zadavatel uveřejní v souladu s § 54 odst. 5 ZZVZ nejméně 4 pracovní</w:t>
      </w:r>
      <w:r w:rsidR="009341FA">
        <w:rPr>
          <w:rFonts w:ascii="Times New Roman" w:eastAsia="Arial Unicode MS" w:hAnsi="Times New Roman"/>
        </w:rPr>
        <w:t xml:space="preserve"> </w:t>
      </w:r>
      <w:r w:rsidR="009341FA" w:rsidRPr="00AA3086">
        <w:rPr>
          <w:rFonts w:ascii="Times New Roman" w:eastAsia="Arial Unicode MS" w:hAnsi="Times New Roman"/>
        </w:rPr>
        <w:t>dny před skončením lhůty pro podání nabídek</w:t>
      </w:r>
    </w:p>
    <w:p w14:paraId="1CAB06A8" w14:textId="7BA8412B" w:rsidR="00E2415B" w:rsidRPr="00E030E6" w:rsidRDefault="00BD27E3" w:rsidP="00E030E6">
      <w:pPr>
        <w:pStyle w:val="Odstavecseseznamem"/>
        <w:widowControl w:val="0"/>
        <w:numPr>
          <w:ilvl w:val="1"/>
          <w:numId w:val="19"/>
        </w:numPr>
        <w:overflowPunct w:val="0"/>
        <w:autoSpaceDE w:val="0"/>
        <w:autoSpaceDN w:val="0"/>
        <w:adjustRightInd w:val="0"/>
        <w:ind w:left="567" w:hanging="567"/>
        <w:rPr>
          <w:rFonts w:ascii="Times New Roman" w:hAnsi="Times New Roman"/>
        </w:rPr>
      </w:pPr>
      <w:r w:rsidRPr="00EF02DD">
        <w:rPr>
          <w:rFonts w:ascii="Times New Roman" w:hAnsi="Times New Roman"/>
        </w:rPr>
        <w:t>Telefonické dotazy nebudou akceptovány.</w:t>
      </w:r>
    </w:p>
    <w:p w14:paraId="682B2489" w14:textId="78B42F12" w:rsidR="00E2415B" w:rsidRPr="00D51271" w:rsidRDefault="00BD27E3" w:rsidP="00D51271">
      <w:pPr>
        <w:widowControl w:val="0"/>
        <w:overflowPunct w:val="0"/>
        <w:autoSpaceDE w:val="0"/>
        <w:autoSpaceDN w:val="0"/>
        <w:adjustRightInd w:val="0"/>
        <w:ind w:left="709"/>
        <w:rPr>
          <w:rFonts w:ascii="Times New Roman" w:hAnsi="Times New Roman"/>
        </w:rPr>
      </w:pPr>
      <w:r w:rsidRPr="00EF02DD">
        <w:rPr>
          <w:rFonts w:ascii="Times New Roman" w:hAnsi="Times New Roman"/>
          <w:b/>
        </w:rPr>
        <w:t>Zadavatel poskytne vysvětlení či změnu zadávacích podmínek na profilu zadavatele na adrese:</w:t>
      </w:r>
      <w:r w:rsidR="00B3455C" w:rsidRPr="00EF02DD">
        <w:rPr>
          <w:rFonts w:ascii="Times New Roman" w:hAnsi="Times New Roman"/>
          <w:b/>
        </w:rPr>
        <w:t xml:space="preserve"> </w:t>
      </w:r>
      <w:hyperlink r:id="rId13" w:history="1">
        <w:r w:rsidR="000A7157" w:rsidRPr="00A40234">
          <w:rPr>
            <w:rStyle w:val="Hypertextovodkaz"/>
            <w:rFonts w:ascii="Times New Roman" w:hAnsi="Times New Roman"/>
          </w:rPr>
          <w:t>https://www............................................../</w:t>
        </w:r>
      </w:hyperlink>
      <w:r w:rsidR="004B4445" w:rsidRPr="00D51271">
        <w:rPr>
          <w:rFonts w:ascii="Times New Roman" w:hAnsi="Times New Roman"/>
        </w:rPr>
        <w:t xml:space="preserve"> </w:t>
      </w:r>
    </w:p>
    <w:p w14:paraId="5A257CE0" w14:textId="77777777" w:rsidR="00E2415B" w:rsidRPr="00EF02DD" w:rsidRDefault="00E2415B" w:rsidP="00BD27E3">
      <w:pPr>
        <w:tabs>
          <w:tab w:val="left" w:pos="3969"/>
        </w:tabs>
        <w:rPr>
          <w:rFonts w:ascii="Times New Roman" w:hAnsi="Times New Roman"/>
          <w:b/>
          <w:color w:val="0000FF"/>
          <w:u w:val="single"/>
        </w:rPr>
      </w:pPr>
    </w:p>
    <w:p w14:paraId="6B3486CC" w14:textId="77777777" w:rsidR="00BD27E3" w:rsidRPr="00EF02DD" w:rsidRDefault="00BD27E3" w:rsidP="00E52D4F">
      <w:pPr>
        <w:pStyle w:val="Odstavecseseznamem"/>
        <w:numPr>
          <w:ilvl w:val="1"/>
          <w:numId w:val="19"/>
        </w:numPr>
        <w:tabs>
          <w:tab w:val="left" w:pos="567"/>
        </w:tabs>
        <w:ind w:left="567" w:hanging="567"/>
        <w:rPr>
          <w:rFonts w:ascii="Times New Roman" w:hAnsi="Times New Roman"/>
          <w:color w:val="0000FF"/>
          <w:u w:val="single"/>
        </w:rPr>
      </w:pPr>
      <w:r w:rsidRPr="00EF02DD">
        <w:rPr>
          <w:rFonts w:ascii="Times New Roman" w:hAnsi="Times New Roman"/>
        </w:rPr>
        <w:t>Změna zadávacích podmínek či poskytnutí vysvětlení jsou považovány za doručené okamžikem jejich uveřejnění na profilu zadavatele.</w:t>
      </w:r>
    </w:p>
    <w:p w14:paraId="59242FC0" w14:textId="77777777" w:rsidR="00091CF3" w:rsidRPr="00EF02DD" w:rsidRDefault="00091CF3" w:rsidP="00091CF3">
      <w:pPr>
        <w:pStyle w:val="Odstavecseseznamem"/>
        <w:rPr>
          <w:rFonts w:ascii="Times New Roman" w:hAnsi="Times New Roman"/>
          <w:color w:val="0000FF"/>
          <w:u w:val="single"/>
        </w:rPr>
      </w:pPr>
    </w:p>
    <w:p w14:paraId="5C48CB77" w14:textId="77777777" w:rsidR="00091CF3" w:rsidRPr="00EF02DD" w:rsidRDefault="00091CF3" w:rsidP="00091CF3">
      <w:pPr>
        <w:tabs>
          <w:tab w:val="left" w:pos="567"/>
        </w:tabs>
        <w:rPr>
          <w:rFonts w:ascii="Times New Roman" w:hAnsi="Times New Roman"/>
          <w:color w:val="0000FF"/>
          <w:u w:val="single"/>
        </w:rPr>
      </w:pPr>
    </w:p>
    <w:p w14:paraId="6FB27197" w14:textId="55F48343" w:rsidR="003A43A1" w:rsidRPr="00EF02DD" w:rsidRDefault="00E2415B" w:rsidP="00E2415B">
      <w:pPr>
        <w:pStyle w:val="Nadpis1"/>
        <w:numPr>
          <w:ilvl w:val="0"/>
          <w:numId w:val="0"/>
        </w:numPr>
        <w:spacing w:before="0" w:after="0"/>
        <w:ind w:left="426" w:hanging="426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1</w:t>
      </w:r>
      <w:r w:rsidR="001F4E24" w:rsidRPr="00EF02DD">
        <w:rPr>
          <w:rFonts w:ascii="Times New Roman" w:hAnsi="Times New Roman" w:cs="Times New Roman"/>
          <w:color w:val="0070C0"/>
          <w:sz w:val="24"/>
          <w:szCs w:val="24"/>
        </w:rPr>
        <w:t>8</w:t>
      </w:r>
      <w:r w:rsidR="003A43A1" w:rsidRPr="00EF02DD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Pr="00EF02DD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3A43A1" w:rsidRPr="00EF02DD">
        <w:rPr>
          <w:rFonts w:ascii="Times New Roman" w:hAnsi="Times New Roman" w:cs="Times New Roman"/>
          <w:color w:val="0070C0"/>
          <w:sz w:val="24"/>
          <w:szCs w:val="24"/>
        </w:rPr>
        <w:t>Požadavky na prokázání kvalifikace včetně požadovaných dokladů</w:t>
      </w:r>
      <w:r w:rsidR="00D95BBE" w:rsidRPr="00EF02DD">
        <w:rPr>
          <w:rFonts w:ascii="Times New Roman" w:hAnsi="Times New Roman" w:cs="Times New Roman"/>
          <w:color w:val="0070C0"/>
          <w:sz w:val="24"/>
          <w:szCs w:val="24"/>
        </w:rPr>
        <w:t>:</w:t>
      </w:r>
      <w:r w:rsidR="003A43A1" w:rsidRPr="00EF02D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14:paraId="2BBC9422" w14:textId="77777777" w:rsidR="00E2415B" w:rsidRPr="00EF02DD" w:rsidRDefault="00E2415B" w:rsidP="00A61336">
      <w:pPr>
        <w:widowControl w:val="0"/>
        <w:overflowPunct w:val="0"/>
        <w:autoSpaceDE w:val="0"/>
        <w:autoSpaceDN w:val="0"/>
        <w:adjustRightInd w:val="0"/>
        <w:rPr>
          <w:rFonts w:ascii="Times New Roman" w:eastAsia="Arial Unicode MS" w:hAnsi="Times New Roman"/>
          <w:b/>
          <w:i/>
          <w:iCs/>
        </w:rPr>
      </w:pPr>
    </w:p>
    <w:p w14:paraId="7C8BB3F0" w14:textId="18AED136" w:rsidR="003A43A1" w:rsidRPr="00EF02DD" w:rsidRDefault="003A43A1" w:rsidP="00A61336">
      <w:pPr>
        <w:widowControl w:val="0"/>
        <w:overflowPunct w:val="0"/>
        <w:autoSpaceDE w:val="0"/>
        <w:autoSpaceDN w:val="0"/>
        <w:adjustRightInd w:val="0"/>
        <w:rPr>
          <w:rFonts w:ascii="Times New Roman" w:eastAsia="Arial Unicode MS" w:hAnsi="Times New Roman"/>
          <w:b/>
          <w:i/>
          <w:iCs/>
        </w:rPr>
      </w:pPr>
      <w:r w:rsidRPr="00EF02DD">
        <w:rPr>
          <w:rFonts w:ascii="Times New Roman" w:eastAsia="Arial Unicode MS" w:hAnsi="Times New Roman"/>
          <w:b/>
          <w:i/>
          <w:iCs/>
        </w:rPr>
        <w:t>1</w:t>
      </w:r>
      <w:r w:rsidR="001F4E24" w:rsidRPr="00EF02DD">
        <w:rPr>
          <w:rFonts w:ascii="Times New Roman" w:eastAsia="Arial Unicode MS" w:hAnsi="Times New Roman"/>
          <w:b/>
          <w:i/>
          <w:iCs/>
        </w:rPr>
        <w:t>8</w:t>
      </w:r>
      <w:r w:rsidRPr="00EF02DD">
        <w:rPr>
          <w:rFonts w:ascii="Times New Roman" w:eastAsia="Arial Unicode MS" w:hAnsi="Times New Roman"/>
          <w:b/>
          <w:i/>
          <w:iCs/>
        </w:rPr>
        <w:t>.1. Obecná ustanovení o prokazování splnění kvalifikace</w:t>
      </w:r>
      <w:r w:rsidRPr="00EF02DD">
        <w:rPr>
          <w:rFonts w:ascii="Times New Roman" w:hAnsi="Times New Roman"/>
        </w:rPr>
        <w:tab/>
      </w:r>
    </w:p>
    <w:p w14:paraId="16830B5B" w14:textId="77777777" w:rsidR="003A43A1" w:rsidRPr="00EF02DD" w:rsidRDefault="003A43A1" w:rsidP="003A43A1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>Kvalifikaci splní účastník (dodavatel), který prokáže splnění:</w:t>
      </w:r>
    </w:p>
    <w:p w14:paraId="3C575DA1" w14:textId="77777777" w:rsidR="003A43A1" w:rsidRPr="00EF02DD" w:rsidRDefault="003A43A1" w:rsidP="00E52D4F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ind w:hanging="364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>základní způsobilosti ve smyslu § 74 a § 75 ZZVZ</w:t>
      </w:r>
    </w:p>
    <w:p w14:paraId="7EAFAC78" w14:textId="77777777" w:rsidR="003A43A1" w:rsidRPr="00EF02DD" w:rsidRDefault="003A43A1" w:rsidP="00E52D4F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ind w:hanging="364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 xml:space="preserve">profesní způsobilosti podle § 77 ZZVZ </w:t>
      </w:r>
    </w:p>
    <w:p w14:paraId="0ED1C541" w14:textId="18D95308" w:rsidR="00A61336" w:rsidRPr="00E030E6" w:rsidRDefault="00ED6EBF" w:rsidP="003A43A1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ind w:hanging="364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>technické</w:t>
      </w:r>
      <w:r w:rsidR="00E2415B" w:rsidRPr="00EF02DD">
        <w:rPr>
          <w:rFonts w:ascii="Times New Roman" w:eastAsia="Arial Unicode MS" w:hAnsi="Times New Roman"/>
        </w:rPr>
        <w:t xml:space="preserve"> způsobilosti podle § 79 ZZVZ </w:t>
      </w:r>
    </w:p>
    <w:p w14:paraId="0BA6820B" w14:textId="77777777" w:rsidR="00305B90" w:rsidRPr="00EF02DD" w:rsidRDefault="00305B90" w:rsidP="003A43A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i/>
        </w:rPr>
      </w:pPr>
    </w:p>
    <w:p w14:paraId="2088FE45" w14:textId="69A27321" w:rsidR="00240868" w:rsidRPr="00EF02DD" w:rsidRDefault="003A43A1" w:rsidP="003A43A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i/>
        </w:rPr>
      </w:pPr>
      <w:proofErr w:type="gramStart"/>
      <w:r w:rsidRPr="00EF02DD">
        <w:rPr>
          <w:rFonts w:ascii="Times New Roman" w:hAnsi="Times New Roman"/>
          <w:b/>
          <w:bCs/>
          <w:i/>
        </w:rPr>
        <w:t>1</w:t>
      </w:r>
      <w:r w:rsidR="001F4E24" w:rsidRPr="00EF02DD">
        <w:rPr>
          <w:rFonts w:ascii="Times New Roman" w:hAnsi="Times New Roman"/>
          <w:b/>
          <w:bCs/>
          <w:i/>
        </w:rPr>
        <w:t>8</w:t>
      </w:r>
      <w:r w:rsidRPr="00EF02DD">
        <w:rPr>
          <w:rFonts w:ascii="Times New Roman" w:hAnsi="Times New Roman"/>
          <w:b/>
          <w:bCs/>
          <w:i/>
        </w:rPr>
        <w:t>.2.  Základní</w:t>
      </w:r>
      <w:proofErr w:type="gramEnd"/>
      <w:r w:rsidRPr="00EF02DD">
        <w:rPr>
          <w:rFonts w:ascii="Times New Roman" w:hAnsi="Times New Roman"/>
          <w:b/>
          <w:bCs/>
          <w:i/>
        </w:rPr>
        <w:t xml:space="preserve"> způsobilost </w:t>
      </w:r>
      <w:r w:rsidRPr="00EF02DD">
        <w:rPr>
          <w:rFonts w:ascii="Times New Roman" w:hAnsi="Times New Roman"/>
          <w:b/>
          <w:bCs/>
          <w:i/>
          <w:u w:val="single"/>
        </w:rPr>
        <w:t>dle § 74 ZZVZ</w:t>
      </w:r>
      <w:r w:rsidR="00240868" w:rsidRPr="00EF02DD">
        <w:rPr>
          <w:rFonts w:ascii="Times New Roman" w:hAnsi="Times New Roman"/>
          <w:b/>
          <w:bCs/>
          <w:i/>
        </w:rPr>
        <w:t xml:space="preserve"> splní účastník, který prokáže, že </w:t>
      </w:r>
    </w:p>
    <w:p w14:paraId="428F64A0" w14:textId="77777777" w:rsidR="00240868" w:rsidRPr="00EF02DD" w:rsidRDefault="00240868" w:rsidP="003A43A1">
      <w:pPr>
        <w:widowControl w:val="0"/>
        <w:autoSpaceDE w:val="0"/>
        <w:autoSpaceDN w:val="0"/>
        <w:adjustRightInd w:val="0"/>
        <w:rPr>
          <w:rFonts w:ascii="Times New Roman" w:hAnsi="Times New Roman"/>
          <w:i/>
        </w:rPr>
      </w:pPr>
    </w:p>
    <w:p w14:paraId="12141383" w14:textId="77777777" w:rsidR="003A43A1" w:rsidRPr="00EF02DD" w:rsidRDefault="003A43A1" w:rsidP="00E52D4F">
      <w:pPr>
        <w:pStyle w:val="Odstavecseseznamem"/>
        <w:numPr>
          <w:ilvl w:val="0"/>
          <w:numId w:val="6"/>
        </w:numPr>
        <w:contextualSpacing/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t>není účastník, který</w:t>
      </w:r>
    </w:p>
    <w:p w14:paraId="273D43B6" w14:textId="77777777" w:rsidR="003A43A1" w:rsidRPr="00EF02DD" w:rsidRDefault="003A43A1" w:rsidP="00E52D4F">
      <w:pPr>
        <w:pStyle w:val="Odstavecseseznamem"/>
        <w:numPr>
          <w:ilvl w:val="0"/>
          <w:numId w:val="8"/>
        </w:numPr>
        <w:contextualSpacing/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t xml:space="preserve">byl v zemi svého sídla v posledních 5 letech před zahájením zadávacího řízení pravomocně odsouzen pro trestný čin uvedený v příloze č. 3 </w:t>
      </w:r>
      <w:r w:rsidR="00240868" w:rsidRPr="00EF02DD">
        <w:rPr>
          <w:rFonts w:ascii="Times New Roman" w:hAnsi="Times New Roman"/>
          <w:lang w:eastAsia="cs-CZ"/>
        </w:rPr>
        <w:t xml:space="preserve">ZZVZ </w:t>
      </w:r>
      <w:r w:rsidRPr="00EF02DD">
        <w:rPr>
          <w:rFonts w:ascii="Times New Roman" w:hAnsi="Times New Roman"/>
          <w:lang w:eastAsia="cs-CZ"/>
        </w:rPr>
        <w:t>nebo obdobný trestný čin podle právního řádu země sídla účastníka; k zahlazeným odsouzením se nepřihlíží,</w:t>
      </w:r>
    </w:p>
    <w:p w14:paraId="745B5CA7" w14:textId="77777777" w:rsidR="003A43A1" w:rsidRPr="00EF02DD" w:rsidRDefault="003A43A1" w:rsidP="00E52D4F">
      <w:pPr>
        <w:pStyle w:val="Odstavecseseznamem"/>
        <w:numPr>
          <w:ilvl w:val="0"/>
          <w:numId w:val="8"/>
        </w:numPr>
        <w:contextualSpacing/>
        <w:rPr>
          <w:rFonts w:ascii="Times New Roman" w:hAnsi="Times New Roman"/>
        </w:rPr>
      </w:pPr>
      <w:r w:rsidRPr="00EF02DD">
        <w:rPr>
          <w:rFonts w:ascii="Times New Roman" w:hAnsi="Times New Roman"/>
          <w:lang w:eastAsia="cs-CZ"/>
        </w:rPr>
        <w:t>má v České republice nebo v zemi svého sídla v evidenci daní zachycen splatný daňový nedoplatek,</w:t>
      </w:r>
    </w:p>
    <w:p w14:paraId="6FFE7411" w14:textId="77777777" w:rsidR="003A43A1" w:rsidRPr="00EF02DD" w:rsidRDefault="003A43A1" w:rsidP="00E52D4F">
      <w:pPr>
        <w:pStyle w:val="Odstavecseseznamem"/>
        <w:numPr>
          <w:ilvl w:val="0"/>
          <w:numId w:val="8"/>
        </w:numPr>
        <w:contextualSpacing/>
        <w:rPr>
          <w:rFonts w:ascii="Times New Roman" w:hAnsi="Times New Roman"/>
        </w:rPr>
      </w:pPr>
      <w:r w:rsidRPr="00EF02DD">
        <w:rPr>
          <w:rFonts w:ascii="Times New Roman" w:hAnsi="Times New Roman"/>
          <w:lang w:eastAsia="cs-CZ"/>
        </w:rPr>
        <w:t>má v České republice nebo v zemi svého sídla splatný nedoplatek na pojistném nebo na penále na veřejné zdravotní pojištění,</w:t>
      </w:r>
    </w:p>
    <w:p w14:paraId="0FB7A4B1" w14:textId="77777777" w:rsidR="003A43A1" w:rsidRPr="00EF02DD" w:rsidRDefault="003A43A1" w:rsidP="00E52D4F">
      <w:pPr>
        <w:pStyle w:val="Odstavecseseznamem"/>
        <w:numPr>
          <w:ilvl w:val="0"/>
          <w:numId w:val="8"/>
        </w:numPr>
        <w:contextualSpacing/>
        <w:rPr>
          <w:rFonts w:ascii="Times New Roman" w:hAnsi="Times New Roman"/>
        </w:rPr>
      </w:pPr>
      <w:r w:rsidRPr="00EF02DD">
        <w:rPr>
          <w:rFonts w:ascii="Times New Roman" w:hAnsi="Times New Roman"/>
          <w:lang w:eastAsia="cs-CZ"/>
        </w:rPr>
        <w:t>má v České republice nebo v zemi svého sídla splatný nedoplatek na pojistném nebo na penále na sociální zabezpečení a příspěvku na státní politiku zaměstnanosti,</w:t>
      </w:r>
    </w:p>
    <w:p w14:paraId="1335DF2A" w14:textId="77777777" w:rsidR="003A43A1" w:rsidRPr="00EF02DD" w:rsidRDefault="003A43A1" w:rsidP="00E52D4F">
      <w:pPr>
        <w:pStyle w:val="Odstavecseseznamem"/>
        <w:numPr>
          <w:ilvl w:val="0"/>
          <w:numId w:val="8"/>
        </w:numPr>
        <w:contextualSpacing/>
        <w:rPr>
          <w:rFonts w:ascii="Times New Roman" w:hAnsi="Times New Roman"/>
        </w:rPr>
      </w:pPr>
      <w:r w:rsidRPr="00EF02DD">
        <w:rPr>
          <w:rFonts w:ascii="Times New Roman" w:hAnsi="Times New Roman"/>
          <w:lang w:eastAsia="cs-CZ"/>
        </w:rPr>
        <w:lastRenderedPageBreak/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14BEFEF7" w14:textId="77777777" w:rsidR="003A43A1" w:rsidRPr="00EF02DD" w:rsidRDefault="003A43A1" w:rsidP="00E52D4F">
      <w:pPr>
        <w:pStyle w:val="Odstavecseseznamem"/>
        <w:numPr>
          <w:ilvl w:val="0"/>
          <w:numId w:val="6"/>
        </w:numPr>
        <w:contextualSpacing/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t>Je-li účastníkem právnická osoba, musí podmínku podle odstavce 1 písm. a) splňovat tato právnická osoba a zároveň každý člen statutárního orgánu. Je-li členem statutárního orgánu účastníka právnická osoba, musí podmínku podle odstavce 1 písm. a) splňovat</w:t>
      </w:r>
    </w:p>
    <w:p w14:paraId="7E47FFC0" w14:textId="77777777" w:rsidR="003A43A1" w:rsidRPr="00EF02DD" w:rsidRDefault="003A43A1" w:rsidP="00E52D4F">
      <w:pPr>
        <w:pStyle w:val="Odstavecseseznamem"/>
        <w:numPr>
          <w:ilvl w:val="0"/>
          <w:numId w:val="9"/>
        </w:numPr>
        <w:contextualSpacing/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t>tato právnická osoba,</w:t>
      </w:r>
    </w:p>
    <w:p w14:paraId="2B2B6788" w14:textId="77777777" w:rsidR="003A43A1" w:rsidRPr="00EF02DD" w:rsidRDefault="003A43A1" w:rsidP="00E52D4F">
      <w:pPr>
        <w:pStyle w:val="Odstavecseseznamem"/>
        <w:numPr>
          <w:ilvl w:val="0"/>
          <w:numId w:val="9"/>
        </w:numPr>
        <w:contextualSpacing/>
        <w:rPr>
          <w:rFonts w:ascii="Times New Roman" w:hAnsi="Times New Roman"/>
        </w:rPr>
      </w:pPr>
      <w:r w:rsidRPr="00EF02DD">
        <w:rPr>
          <w:rFonts w:ascii="Times New Roman" w:hAnsi="Times New Roman"/>
          <w:lang w:eastAsia="cs-CZ"/>
        </w:rPr>
        <w:t>každý člen statutárního orgánu této právnické osoby a</w:t>
      </w:r>
    </w:p>
    <w:p w14:paraId="3B2F8CC5" w14:textId="77777777" w:rsidR="003A43A1" w:rsidRPr="00EF02DD" w:rsidRDefault="003A43A1" w:rsidP="00E52D4F">
      <w:pPr>
        <w:pStyle w:val="Odstavecseseznamem"/>
        <w:numPr>
          <w:ilvl w:val="0"/>
          <w:numId w:val="9"/>
        </w:numPr>
        <w:contextualSpacing/>
        <w:rPr>
          <w:rFonts w:ascii="Times New Roman" w:hAnsi="Times New Roman"/>
        </w:rPr>
      </w:pPr>
      <w:r w:rsidRPr="00EF02DD">
        <w:rPr>
          <w:rFonts w:ascii="Times New Roman" w:hAnsi="Times New Roman"/>
          <w:lang w:eastAsia="cs-CZ"/>
        </w:rPr>
        <w:t>osoba zastupující tuto právnickou osobu v statutárním orgánu účastníka.</w:t>
      </w:r>
    </w:p>
    <w:p w14:paraId="2A383C88" w14:textId="77777777" w:rsidR="003A43A1" w:rsidRPr="00EF02DD" w:rsidRDefault="003A43A1" w:rsidP="00E52D4F">
      <w:pPr>
        <w:pStyle w:val="Odstavecseseznamem"/>
        <w:numPr>
          <w:ilvl w:val="0"/>
          <w:numId w:val="6"/>
        </w:numPr>
        <w:contextualSpacing/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t>Účastní-li se zadávacího řízení pobočka závodu</w:t>
      </w:r>
    </w:p>
    <w:p w14:paraId="4A76F483" w14:textId="77777777" w:rsidR="003A43A1" w:rsidRPr="00EF02DD" w:rsidRDefault="003A43A1" w:rsidP="00E52D4F">
      <w:pPr>
        <w:pStyle w:val="Odstavecseseznamem"/>
        <w:numPr>
          <w:ilvl w:val="0"/>
          <w:numId w:val="7"/>
        </w:numPr>
        <w:contextualSpacing/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t>zahraniční právnické osoby, musí podmínku podle odstavce 1 písm. a) splňovat tato právnická osoba a vedoucí pobočky závodu,</w:t>
      </w:r>
    </w:p>
    <w:p w14:paraId="508F2DE4" w14:textId="77777777" w:rsidR="003A43A1" w:rsidRPr="00EF02DD" w:rsidRDefault="003A43A1" w:rsidP="00E52D4F">
      <w:pPr>
        <w:pStyle w:val="Odstavecseseznamem"/>
        <w:numPr>
          <w:ilvl w:val="0"/>
          <w:numId w:val="7"/>
        </w:numPr>
        <w:contextualSpacing/>
        <w:rPr>
          <w:rFonts w:ascii="Times New Roman" w:hAnsi="Times New Roman"/>
        </w:rPr>
      </w:pPr>
      <w:r w:rsidRPr="00EF02DD">
        <w:rPr>
          <w:rFonts w:ascii="Times New Roman" w:hAnsi="Times New Roman"/>
          <w:lang w:eastAsia="cs-CZ"/>
        </w:rPr>
        <w:t>české právnické osoby, musí podmínku podle odstavce 1 písm. a) splňovat osoby uvedené v odstavci 2 a vedoucí pobočky závodu.</w:t>
      </w:r>
    </w:p>
    <w:p w14:paraId="1FE057AD" w14:textId="77777777" w:rsidR="003A43A1" w:rsidRPr="00EF02DD" w:rsidRDefault="003A43A1" w:rsidP="003A43A1">
      <w:pPr>
        <w:widowControl w:val="0"/>
        <w:autoSpaceDE w:val="0"/>
        <w:autoSpaceDN w:val="0"/>
        <w:adjustRightInd w:val="0"/>
        <w:rPr>
          <w:rFonts w:ascii="Times New Roman" w:eastAsia="Arial Unicode MS" w:hAnsi="Times New Roman"/>
        </w:rPr>
      </w:pPr>
    </w:p>
    <w:p w14:paraId="1FE06A7C" w14:textId="77777777" w:rsidR="00AE2312" w:rsidRPr="00763432" w:rsidRDefault="00AE2312" w:rsidP="00AE2312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763432">
        <w:rPr>
          <w:rFonts w:ascii="Times New Roman" w:hAnsi="Times New Roman"/>
        </w:rPr>
        <w:t xml:space="preserve">Splnění základních kvalifikační způsobilosti doloží </w:t>
      </w:r>
      <w:r w:rsidRPr="00763432">
        <w:rPr>
          <w:rFonts w:ascii="Times New Roman" w:eastAsia="Arial Unicode MS" w:hAnsi="Times New Roman"/>
        </w:rPr>
        <w:t>účastník</w:t>
      </w:r>
      <w:r w:rsidRPr="00763432">
        <w:rPr>
          <w:rFonts w:ascii="Times New Roman" w:hAnsi="Times New Roman"/>
        </w:rPr>
        <w:t xml:space="preserve"> o zakázku formou</w:t>
      </w:r>
      <w:r w:rsidRPr="00763432">
        <w:rPr>
          <w:rFonts w:ascii="Times New Roman" w:eastAsia="Arial Unicode MS" w:hAnsi="Times New Roman"/>
          <w:b/>
          <w:color w:val="000000" w:themeColor="text1"/>
        </w:rPr>
        <w:t xml:space="preserve"> čestného prohlášení</w:t>
      </w:r>
      <w:r w:rsidRPr="00763432">
        <w:rPr>
          <w:rFonts w:ascii="Times New Roman" w:eastAsia="Arial Unicode MS" w:hAnsi="Times New Roman"/>
        </w:rPr>
        <w:t xml:space="preserve"> nebo tyto doklady v prostých kopiích:</w:t>
      </w:r>
    </w:p>
    <w:p w14:paraId="71F1D41A" w14:textId="3F4A68FE" w:rsidR="00C42318" w:rsidRPr="00EF02DD" w:rsidRDefault="00C42318" w:rsidP="00E52D4F">
      <w:pPr>
        <w:pStyle w:val="Odstavecseseznamem"/>
        <w:numPr>
          <w:ilvl w:val="0"/>
          <w:numId w:val="21"/>
        </w:numPr>
        <w:shd w:val="clear" w:color="auto" w:fill="FFFFFF"/>
        <w:suppressAutoHyphens w:val="0"/>
        <w:ind w:left="709" w:hanging="283"/>
        <w:jc w:val="left"/>
        <w:rPr>
          <w:rFonts w:ascii="Times New Roman" w:hAnsi="Times New Roman"/>
          <w:color w:val="000000" w:themeColor="text1"/>
          <w:lang w:eastAsia="cs-CZ"/>
        </w:rPr>
      </w:pPr>
      <w:r w:rsidRPr="00EF02DD">
        <w:rPr>
          <w:rFonts w:ascii="Times New Roman" w:hAnsi="Times New Roman"/>
          <w:color w:val="000000" w:themeColor="text1"/>
        </w:rPr>
        <w:t>výpisu z evidence Rejstříku trestů ve vztahu k </w:t>
      </w:r>
      <w:hyperlink r:id="rId14" w:history="1">
        <w:r w:rsidRPr="00EF02DD">
          <w:rPr>
            <w:rStyle w:val="Hypertextovodkaz"/>
            <w:rFonts w:ascii="Times New Roman" w:hAnsi="Times New Roman"/>
            <w:color w:val="000000" w:themeColor="text1"/>
            <w:u w:val="none"/>
          </w:rPr>
          <w:t>§ 74 odst. 1 písm. a)</w:t>
        </w:r>
      </w:hyperlink>
      <w:r w:rsidRPr="00EF02DD">
        <w:rPr>
          <w:rFonts w:ascii="Times New Roman" w:hAnsi="Times New Roman"/>
          <w:color w:val="000000" w:themeColor="text1"/>
        </w:rPr>
        <w:t xml:space="preserve"> ZZVZ,</w:t>
      </w:r>
    </w:p>
    <w:p w14:paraId="6562E2C1" w14:textId="723F65DE" w:rsidR="00C42318" w:rsidRPr="00EF02DD" w:rsidRDefault="00C42318" w:rsidP="00E52D4F">
      <w:pPr>
        <w:pStyle w:val="Odstavecseseznamem"/>
        <w:numPr>
          <w:ilvl w:val="0"/>
          <w:numId w:val="21"/>
        </w:numPr>
        <w:shd w:val="clear" w:color="auto" w:fill="FFFFFF"/>
        <w:ind w:left="709" w:hanging="283"/>
        <w:rPr>
          <w:rFonts w:ascii="Times New Roman" w:hAnsi="Times New Roman"/>
          <w:color w:val="000000" w:themeColor="text1"/>
        </w:rPr>
      </w:pPr>
      <w:r w:rsidRPr="00EF02DD">
        <w:rPr>
          <w:rFonts w:ascii="Times New Roman" w:hAnsi="Times New Roman"/>
          <w:color w:val="000000" w:themeColor="text1"/>
        </w:rPr>
        <w:t>potvrzení příslušného finančního úřadu ve vztahu k </w:t>
      </w:r>
      <w:hyperlink r:id="rId15" w:history="1">
        <w:r w:rsidRPr="00EF02DD">
          <w:rPr>
            <w:rStyle w:val="Hypertextovodkaz"/>
            <w:rFonts w:ascii="Times New Roman" w:hAnsi="Times New Roman"/>
            <w:color w:val="000000" w:themeColor="text1"/>
            <w:u w:val="none"/>
          </w:rPr>
          <w:t>§ 74 odst. 1 písm. b)</w:t>
        </w:r>
      </w:hyperlink>
      <w:r w:rsidRPr="00EF02DD">
        <w:rPr>
          <w:rFonts w:ascii="Times New Roman" w:hAnsi="Times New Roman"/>
          <w:color w:val="000000" w:themeColor="text1"/>
        </w:rPr>
        <w:t xml:space="preserve"> ZZVZ,</w:t>
      </w:r>
    </w:p>
    <w:p w14:paraId="1DA1E2F4" w14:textId="32D93BA2" w:rsidR="00C42318" w:rsidRPr="00EF02DD" w:rsidRDefault="00C42318" w:rsidP="00E52D4F">
      <w:pPr>
        <w:pStyle w:val="Odstavecseseznamem"/>
        <w:numPr>
          <w:ilvl w:val="0"/>
          <w:numId w:val="21"/>
        </w:numPr>
        <w:shd w:val="clear" w:color="auto" w:fill="FFFFFF"/>
        <w:ind w:left="709" w:hanging="283"/>
        <w:rPr>
          <w:rFonts w:ascii="Times New Roman" w:hAnsi="Times New Roman"/>
          <w:color w:val="000000" w:themeColor="text1"/>
        </w:rPr>
      </w:pPr>
      <w:r w:rsidRPr="00EF02DD">
        <w:rPr>
          <w:rFonts w:ascii="Times New Roman" w:hAnsi="Times New Roman"/>
          <w:color w:val="000000" w:themeColor="text1"/>
        </w:rPr>
        <w:t>písemného čestného prohlášení ve vztahu ke spotřební dani ve vztahu k </w:t>
      </w:r>
      <w:hyperlink r:id="rId16" w:history="1">
        <w:r w:rsidRPr="00EF02DD">
          <w:rPr>
            <w:rStyle w:val="Hypertextovodkaz"/>
            <w:rFonts w:ascii="Times New Roman" w:hAnsi="Times New Roman"/>
            <w:color w:val="000000" w:themeColor="text1"/>
            <w:u w:val="none"/>
          </w:rPr>
          <w:t>§ 74 odst. 1 písm. b)</w:t>
        </w:r>
      </w:hyperlink>
      <w:r w:rsidRPr="00EF02DD">
        <w:rPr>
          <w:rFonts w:ascii="Times New Roman" w:hAnsi="Times New Roman"/>
          <w:color w:val="000000" w:themeColor="text1"/>
        </w:rPr>
        <w:t xml:space="preserve"> ZZVZ,</w:t>
      </w:r>
    </w:p>
    <w:p w14:paraId="668C6023" w14:textId="4C3A6E35" w:rsidR="00C42318" w:rsidRPr="00EF02DD" w:rsidRDefault="00C42318" w:rsidP="00E52D4F">
      <w:pPr>
        <w:pStyle w:val="Odstavecseseznamem"/>
        <w:numPr>
          <w:ilvl w:val="0"/>
          <w:numId w:val="21"/>
        </w:numPr>
        <w:shd w:val="clear" w:color="auto" w:fill="FFFFFF"/>
        <w:ind w:left="709" w:hanging="283"/>
        <w:rPr>
          <w:rFonts w:ascii="Times New Roman" w:hAnsi="Times New Roman"/>
          <w:color w:val="000000" w:themeColor="text1"/>
        </w:rPr>
      </w:pPr>
      <w:r w:rsidRPr="00EF02DD">
        <w:rPr>
          <w:rFonts w:ascii="Times New Roman" w:hAnsi="Times New Roman"/>
          <w:color w:val="000000" w:themeColor="text1"/>
        </w:rPr>
        <w:t>písemného čestného prohlášení ve vztahu k </w:t>
      </w:r>
      <w:hyperlink r:id="rId17" w:history="1">
        <w:r w:rsidRPr="00EF02DD">
          <w:rPr>
            <w:rStyle w:val="Hypertextovodkaz"/>
            <w:rFonts w:ascii="Times New Roman" w:hAnsi="Times New Roman"/>
            <w:color w:val="000000" w:themeColor="text1"/>
            <w:u w:val="none"/>
          </w:rPr>
          <w:t>§ 74 odst. 1 písm. c)</w:t>
        </w:r>
      </w:hyperlink>
      <w:r w:rsidRPr="00EF02DD">
        <w:rPr>
          <w:rFonts w:ascii="Times New Roman" w:hAnsi="Times New Roman"/>
          <w:color w:val="000000" w:themeColor="text1"/>
        </w:rPr>
        <w:t xml:space="preserve"> ZZVZ,</w:t>
      </w:r>
    </w:p>
    <w:p w14:paraId="32511314" w14:textId="14F67CFE" w:rsidR="00C42318" w:rsidRPr="00EF02DD" w:rsidRDefault="00C42318" w:rsidP="00E52D4F">
      <w:pPr>
        <w:pStyle w:val="Odstavecseseznamem"/>
        <w:numPr>
          <w:ilvl w:val="0"/>
          <w:numId w:val="21"/>
        </w:numPr>
        <w:shd w:val="clear" w:color="auto" w:fill="FFFFFF"/>
        <w:ind w:left="709" w:hanging="283"/>
        <w:rPr>
          <w:rFonts w:ascii="Times New Roman" w:hAnsi="Times New Roman"/>
          <w:color w:val="000000" w:themeColor="text1"/>
        </w:rPr>
      </w:pPr>
      <w:r w:rsidRPr="00EF02DD">
        <w:rPr>
          <w:rFonts w:ascii="Times New Roman" w:hAnsi="Times New Roman"/>
          <w:color w:val="000000" w:themeColor="text1"/>
        </w:rPr>
        <w:t>potvrzení příslušné okresní správy sociálního zabezpečení ve vztahu k </w:t>
      </w:r>
      <w:hyperlink r:id="rId18" w:history="1">
        <w:r w:rsidRPr="00EF02DD">
          <w:rPr>
            <w:rStyle w:val="Hypertextovodkaz"/>
            <w:rFonts w:ascii="Times New Roman" w:hAnsi="Times New Roman"/>
            <w:color w:val="000000" w:themeColor="text1"/>
            <w:u w:val="none"/>
          </w:rPr>
          <w:t>§ 74 odst. 1 písm. d)</w:t>
        </w:r>
      </w:hyperlink>
      <w:r w:rsidRPr="00EF02DD">
        <w:rPr>
          <w:rFonts w:ascii="Times New Roman" w:hAnsi="Times New Roman"/>
          <w:color w:val="000000" w:themeColor="text1"/>
        </w:rPr>
        <w:t xml:space="preserve"> ZZVZ,</w:t>
      </w:r>
    </w:p>
    <w:p w14:paraId="6B55C379" w14:textId="78384F13" w:rsidR="00C42318" w:rsidRPr="00EF02DD" w:rsidRDefault="00C42318" w:rsidP="00E52D4F">
      <w:pPr>
        <w:pStyle w:val="Odstavecseseznamem"/>
        <w:numPr>
          <w:ilvl w:val="0"/>
          <w:numId w:val="21"/>
        </w:numPr>
        <w:shd w:val="clear" w:color="auto" w:fill="FFFFFF"/>
        <w:ind w:left="709" w:hanging="283"/>
        <w:rPr>
          <w:rFonts w:ascii="Times New Roman" w:hAnsi="Times New Roman"/>
          <w:color w:val="000000" w:themeColor="text1"/>
        </w:rPr>
      </w:pPr>
      <w:r w:rsidRPr="00EF02DD">
        <w:rPr>
          <w:rFonts w:ascii="Times New Roman" w:hAnsi="Times New Roman"/>
          <w:color w:val="000000" w:themeColor="text1"/>
        </w:rPr>
        <w:t>výpisu z obchodního rejstříku, nebo předložením písemného čestného prohlášení v případě, že není v obchodním rejstříku zapsán, ve vztahu k </w:t>
      </w:r>
      <w:hyperlink r:id="rId19" w:history="1">
        <w:r w:rsidRPr="00EF02DD">
          <w:rPr>
            <w:rStyle w:val="Hypertextovodkaz"/>
            <w:rFonts w:ascii="Times New Roman" w:hAnsi="Times New Roman"/>
            <w:color w:val="000000" w:themeColor="text1"/>
            <w:u w:val="none"/>
          </w:rPr>
          <w:t>§ 74 odst. 1 písm. e)</w:t>
        </w:r>
      </w:hyperlink>
      <w:r w:rsidRPr="00EF02DD">
        <w:rPr>
          <w:rFonts w:ascii="Times New Roman" w:hAnsi="Times New Roman"/>
          <w:color w:val="000000" w:themeColor="text1"/>
        </w:rPr>
        <w:t xml:space="preserve"> ZZVZ.</w:t>
      </w:r>
    </w:p>
    <w:p w14:paraId="27637586" w14:textId="77777777" w:rsidR="00EF6E9B" w:rsidRPr="00EF02DD" w:rsidRDefault="00EF6E9B" w:rsidP="00C42318">
      <w:pPr>
        <w:widowControl w:val="0"/>
        <w:suppressAutoHyphens w:val="0"/>
        <w:overflowPunct w:val="0"/>
        <w:autoSpaceDE w:val="0"/>
        <w:autoSpaceDN w:val="0"/>
        <w:adjustRightInd w:val="0"/>
        <w:ind w:left="709" w:hanging="283"/>
        <w:rPr>
          <w:rFonts w:ascii="Times New Roman" w:eastAsia="Arial Unicode MS" w:hAnsi="Times New Roman"/>
        </w:rPr>
      </w:pPr>
    </w:p>
    <w:p w14:paraId="6ED497CB" w14:textId="43048BFF" w:rsidR="003A43A1" w:rsidRPr="00EF02DD" w:rsidRDefault="003A43A1" w:rsidP="00794B37">
      <w:pPr>
        <w:widowControl w:val="0"/>
        <w:autoSpaceDE w:val="0"/>
        <w:autoSpaceDN w:val="0"/>
        <w:adjustRightInd w:val="0"/>
        <w:ind w:left="284" w:hanging="284"/>
        <w:rPr>
          <w:rFonts w:ascii="Times New Roman" w:hAnsi="Times New Roman"/>
          <w:i/>
        </w:rPr>
      </w:pPr>
      <w:proofErr w:type="gramStart"/>
      <w:r w:rsidRPr="00EF02DD">
        <w:rPr>
          <w:rFonts w:ascii="Times New Roman" w:hAnsi="Times New Roman"/>
          <w:b/>
          <w:bCs/>
          <w:i/>
        </w:rPr>
        <w:t>1</w:t>
      </w:r>
      <w:r w:rsidR="001F4E24" w:rsidRPr="00EF02DD">
        <w:rPr>
          <w:rFonts w:ascii="Times New Roman" w:hAnsi="Times New Roman"/>
          <w:b/>
          <w:bCs/>
          <w:i/>
        </w:rPr>
        <w:t>8</w:t>
      </w:r>
      <w:r w:rsidRPr="00EF02DD">
        <w:rPr>
          <w:rFonts w:ascii="Times New Roman" w:hAnsi="Times New Roman"/>
          <w:b/>
          <w:bCs/>
          <w:i/>
        </w:rPr>
        <w:t>.3.  Profesní</w:t>
      </w:r>
      <w:proofErr w:type="gramEnd"/>
      <w:r w:rsidRPr="00EF02DD">
        <w:rPr>
          <w:rFonts w:ascii="Times New Roman" w:hAnsi="Times New Roman"/>
          <w:b/>
          <w:bCs/>
          <w:i/>
        </w:rPr>
        <w:t xml:space="preserve"> způsobilost dle § 77 ZZVZ</w:t>
      </w:r>
    </w:p>
    <w:p w14:paraId="6CD026A7" w14:textId="77777777" w:rsidR="003A43A1" w:rsidRPr="00EF02DD" w:rsidRDefault="003A43A1" w:rsidP="005068AF">
      <w:pPr>
        <w:shd w:val="clear" w:color="auto" w:fill="FFFFFF"/>
        <w:rPr>
          <w:rFonts w:ascii="Times New Roman" w:hAnsi="Times New Roman"/>
        </w:rPr>
      </w:pPr>
      <w:r w:rsidRPr="00EF02DD">
        <w:rPr>
          <w:rFonts w:ascii="Times New Roman" w:hAnsi="Times New Roman"/>
        </w:rPr>
        <w:t xml:space="preserve">Účastník je povinen prokázat splnění profesní způsobilosti dodavatele dle § 77 odst. 1 ZZVZ. doložením: </w:t>
      </w:r>
    </w:p>
    <w:p w14:paraId="0867C1B1" w14:textId="17C726EF" w:rsidR="003A43A1" w:rsidRPr="00AE2312" w:rsidRDefault="003A43A1" w:rsidP="00E52D4F">
      <w:pPr>
        <w:pStyle w:val="Default"/>
        <w:numPr>
          <w:ilvl w:val="0"/>
          <w:numId w:val="26"/>
        </w:numPr>
        <w:shd w:val="clear" w:color="auto" w:fill="FFFFFF"/>
        <w:ind w:left="567" w:hanging="425"/>
        <w:contextualSpacing/>
        <w:jc w:val="both"/>
        <w:rPr>
          <w:rFonts w:ascii="Times New Roman" w:hAnsi="Times New Roman"/>
        </w:rPr>
      </w:pPr>
      <w:r w:rsidRPr="00EF02DD">
        <w:rPr>
          <w:rFonts w:ascii="Times New Roman" w:hAnsi="Times New Roman"/>
        </w:rPr>
        <w:t>výpisu z obchodního rejstříku, pokud je v něm zapsán, či výpisu z jiné obdobné evidence, pokud je v ní zapsán,</w:t>
      </w:r>
      <w:r w:rsidR="00AE2312">
        <w:rPr>
          <w:rFonts w:ascii="Times New Roman" w:hAnsi="Times New Roman"/>
        </w:rPr>
        <w:t xml:space="preserve"> </w:t>
      </w:r>
      <w:r w:rsidR="00AE2312" w:rsidRPr="00041F9F">
        <w:rPr>
          <w:rFonts w:ascii="Times New Roman" w:hAnsi="Times New Roman" w:cs="Times New Roman"/>
          <w:b/>
          <w:bCs/>
        </w:rPr>
        <w:t>účastník</w:t>
      </w:r>
      <w:r w:rsidR="00AE2312" w:rsidRPr="00041F9F">
        <w:rPr>
          <w:rFonts w:ascii="Times New Roman" w:hAnsi="Times New Roman" w:cs="Times New Roman"/>
          <w:b/>
          <w:bCs/>
          <w:lang w:eastAsia="cs-CZ"/>
        </w:rPr>
        <w:t xml:space="preserve"> musí prokázat, že je oprávněn podnikat v oblasti, které se zakázka týká</w:t>
      </w:r>
      <w:r w:rsidR="00AE2312" w:rsidRPr="00CC31BE">
        <w:rPr>
          <w:rFonts w:ascii="Times New Roman" w:hAnsi="Times New Roman" w:cs="Times New Roman"/>
          <w:lang w:eastAsia="cs-CZ"/>
        </w:rPr>
        <w:t xml:space="preserve">. </w:t>
      </w:r>
    </w:p>
    <w:p w14:paraId="0F7E61DF" w14:textId="77777777" w:rsidR="003A43A1" w:rsidRPr="00EF02DD" w:rsidRDefault="003A43A1" w:rsidP="003A43A1">
      <w:pPr>
        <w:shd w:val="clear" w:color="auto" w:fill="FFFFFF"/>
        <w:ind w:left="567" w:hanging="425"/>
        <w:contextualSpacing/>
        <w:rPr>
          <w:rFonts w:ascii="Times New Roman" w:hAnsi="Times New Roman"/>
        </w:rPr>
      </w:pPr>
      <w:r w:rsidRPr="00EF02DD">
        <w:rPr>
          <w:rFonts w:ascii="Times New Roman" w:hAnsi="Times New Roman"/>
        </w:rPr>
        <w:t>nebo</w:t>
      </w:r>
    </w:p>
    <w:p w14:paraId="7E7D4ED2" w14:textId="77777777" w:rsidR="003A43A1" w:rsidRPr="00EF02DD" w:rsidRDefault="003A43A1" w:rsidP="00E52D4F">
      <w:pPr>
        <w:numPr>
          <w:ilvl w:val="0"/>
          <w:numId w:val="2"/>
        </w:numPr>
        <w:shd w:val="clear" w:color="auto" w:fill="FFFFFF"/>
        <w:ind w:left="567" w:hanging="425"/>
        <w:contextualSpacing/>
        <w:rPr>
          <w:rFonts w:ascii="Times New Roman" w:hAnsi="Times New Roman"/>
        </w:rPr>
      </w:pPr>
      <w:r w:rsidRPr="00EF02DD">
        <w:rPr>
          <w:rFonts w:ascii="Times New Roman" w:hAnsi="Times New Roman"/>
        </w:rPr>
        <w:t xml:space="preserve">pokud je </w:t>
      </w:r>
      <w:r w:rsidR="00DF66AF" w:rsidRPr="00EF02DD">
        <w:rPr>
          <w:rFonts w:ascii="Times New Roman" w:hAnsi="Times New Roman"/>
        </w:rPr>
        <w:t>účastník</w:t>
      </w:r>
      <w:r w:rsidRPr="00EF02DD">
        <w:rPr>
          <w:rFonts w:ascii="Times New Roman" w:hAnsi="Times New Roman"/>
        </w:rPr>
        <w:t xml:space="preserve"> evidován v seznamu kvalifikovaných dodavatelů, může profesní způsobilost prokázat výpisem ze seznamu kvalifikovaných dodavatelů, a to v rozsahu, v jakém údaje ve výpisu ze seznamu kvalifikovaných dodavatelů prokazují splnění kritérií profesní způsobilosti.</w:t>
      </w:r>
    </w:p>
    <w:p w14:paraId="2845D1F1" w14:textId="77777777" w:rsidR="003A43A1" w:rsidRPr="00EF02DD" w:rsidRDefault="003A43A1" w:rsidP="003A43A1">
      <w:pPr>
        <w:ind w:left="567" w:hanging="425"/>
        <w:rPr>
          <w:rFonts w:ascii="Times New Roman" w:hAnsi="Times New Roman"/>
        </w:rPr>
      </w:pPr>
      <w:r w:rsidRPr="00EF02DD">
        <w:rPr>
          <w:rFonts w:ascii="Times New Roman" w:hAnsi="Times New Roman"/>
        </w:rPr>
        <w:t>nebo</w:t>
      </w:r>
    </w:p>
    <w:p w14:paraId="1993C393" w14:textId="77777777" w:rsidR="003A43A1" w:rsidRPr="00EF02DD" w:rsidRDefault="003A43A1" w:rsidP="00E52D4F">
      <w:pPr>
        <w:numPr>
          <w:ilvl w:val="0"/>
          <w:numId w:val="2"/>
        </w:numPr>
        <w:ind w:left="567" w:hanging="425"/>
        <w:rPr>
          <w:rFonts w:ascii="Times New Roman" w:hAnsi="Times New Roman"/>
        </w:rPr>
      </w:pPr>
      <w:r w:rsidRPr="00EF02DD">
        <w:rPr>
          <w:rFonts w:ascii="Times New Roman" w:hAnsi="Times New Roman"/>
        </w:rPr>
        <w:t>jednotným evropským osvědčením pro veřejné zakázky.</w:t>
      </w:r>
    </w:p>
    <w:p w14:paraId="54C29AA5" w14:textId="77777777" w:rsidR="00634C57" w:rsidRPr="00EF02DD" w:rsidRDefault="00634C57" w:rsidP="004E2AE1">
      <w:pPr>
        <w:pStyle w:val="Nadpis2"/>
        <w:numPr>
          <w:ilvl w:val="0"/>
          <w:numId w:val="0"/>
        </w:numPr>
        <w:rPr>
          <w:rFonts w:ascii="Times New Roman" w:hAnsi="Times New Roman"/>
          <w:b/>
          <w:color w:val="000000" w:themeColor="text1"/>
          <w:u w:val="none"/>
        </w:rPr>
      </w:pPr>
    </w:p>
    <w:p w14:paraId="48B38747" w14:textId="4BF17D09" w:rsidR="00A73784" w:rsidRPr="00EF02DD" w:rsidRDefault="00A73784" w:rsidP="00A73784">
      <w:pPr>
        <w:shd w:val="clear" w:color="auto" w:fill="FFFFFF"/>
        <w:spacing w:before="144"/>
        <w:rPr>
          <w:rFonts w:ascii="Times New Roman" w:hAnsi="Times New Roman"/>
        </w:rPr>
      </w:pPr>
      <w:r w:rsidRPr="00EF02DD">
        <w:rPr>
          <w:rFonts w:ascii="Times New Roman" w:hAnsi="Times New Roman"/>
        </w:rPr>
        <w:t>Pokud bude profesní kvalifikační způsobilost dokládána v jiném než českém nebo slovenském jazyce, je nutný překlad.</w:t>
      </w:r>
    </w:p>
    <w:p w14:paraId="4A4584B8" w14:textId="77777777" w:rsidR="00634C57" w:rsidRPr="00EF02DD" w:rsidRDefault="00634C57" w:rsidP="00634C57">
      <w:pPr>
        <w:pStyle w:val="Default"/>
        <w:rPr>
          <w:rFonts w:ascii="Times New Roman" w:hAnsi="Times New Roman" w:cs="Times New Roman"/>
        </w:rPr>
      </w:pPr>
    </w:p>
    <w:p w14:paraId="68015C8F" w14:textId="3E16DA2F" w:rsidR="0028727F" w:rsidRPr="00EF02DD" w:rsidRDefault="004E2AE1" w:rsidP="004E2AE1">
      <w:pPr>
        <w:pStyle w:val="Nadpis2"/>
        <w:numPr>
          <w:ilvl w:val="0"/>
          <w:numId w:val="0"/>
        </w:numPr>
        <w:rPr>
          <w:rFonts w:ascii="Times New Roman" w:hAnsi="Times New Roman"/>
          <w:b/>
          <w:color w:val="000000" w:themeColor="text1"/>
          <w:u w:val="none"/>
        </w:rPr>
      </w:pPr>
      <w:proofErr w:type="gramStart"/>
      <w:r w:rsidRPr="00EF02DD">
        <w:rPr>
          <w:rFonts w:ascii="Times New Roman" w:hAnsi="Times New Roman"/>
          <w:b/>
          <w:color w:val="000000" w:themeColor="text1"/>
          <w:u w:val="none"/>
        </w:rPr>
        <w:t>1</w:t>
      </w:r>
      <w:r w:rsidR="001F4E24" w:rsidRPr="00EF02DD">
        <w:rPr>
          <w:rFonts w:ascii="Times New Roman" w:hAnsi="Times New Roman"/>
          <w:b/>
          <w:color w:val="000000" w:themeColor="text1"/>
          <w:u w:val="none"/>
        </w:rPr>
        <w:t>8</w:t>
      </w:r>
      <w:r w:rsidRPr="00EF02DD">
        <w:rPr>
          <w:rFonts w:ascii="Times New Roman" w:hAnsi="Times New Roman"/>
          <w:b/>
          <w:color w:val="000000" w:themeColor="text1"/>
          <w:u w:val="none"/>
        </w:rPr>
        <w:t>.4.</w:t>
      </w:r>
      <w:r w:rsidR="0028727F" w:rsidRPr="00EF02DD">
        <w:rPr>
          <w:rFonts w:ascii="Times New Roman" w:hAnsi="Times New Roman"/>
          <w:b/>
          <w:color w:val="000000" w:themeColor="text1"/>
          <w:u w:val="none"/>
        </w:rPr>
        <w:t xml:space="preserve">  Technická</w:t>
      </w:r>
      <w:proofErr w:type="gramEnd"/>
      <w:r w:rsidR="0028727F" w:rsidRPr="00EF02DD">
        <w:rPr>
          <w:rFonts w:ascii="Times New Roman" w:hAnsi="Times New Roman"/>
          <w:b/>
          <w:color w:val="000000" w:themeColor="text1"/>
          <w:u w:val="none"/>
        </w:rPr>
        <w:t xml:space="preserve"> kvalifikace</w:t>
      </w:r>
    </w:p>
    <w:p w14:paraId="1748D25D" w14:textId="77777777" w:rsidR="0028727F" w:rsidRPr="00EF02DD" w:rsidRDefault="0028727F" w:rsidP="0028727F">
      <w:pPr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t xml:space="preserve">Splnění technické kvalifikace prokáže </w:t>
      </w:r>
      <w:r w:rsidR="009C1E0A" w:rsidRPr="00EF02DD">
        <w:rPr>
          <w:rFonts w:ascii="Times New Roman" w:hAnsi="Times New Roman"/>
          <w:lang w:eastAsia="cs-CZ"/>
        </w:rPr>
        <w:t>účastník</w:t>
      </w:r>
      <w:r w:rsidRPr="00EF02DD">
        <w:rPr>
          <w:rFonts w:ascii="Times New Roman" w:hAnsi="Times New Roman"/>
          <w:lang w:eastAsia="cs-CZ"/>
        </w:rPr>
        <w:t xml:space="preserve"> předložením </w:t>
      </w:r>
      <w:r w:rsidRPr="00EF02DD">
        <w:rPr>
          <w:rFonts w:ascii="Times New Roman" w:hAnsi="Times New Roman"/>
          <w:b/>
          <w:lang w:eastAsia="cs-CZ"/>
        </w:rPr>
        <w:t xml:space="preserve">seznamu dle § 79 odst. 2 písm. </w:t>
      </w:r>
      <w:r w:rsidR="009530D6" w:rsidRPr="00EF02DD">
        <w:rPr>
          <w:rFonts w:ascii="Times New Roman" w:hAnsi="Times New Roman"/>
          <w:b/>
          <w:lang w:eastAsia="cs-CZ"/>
        </w:rPr>
        <w:t>b</w:t>
      </w:r>
      <w:r w:rsidRPr="00EF02DD">
        <w:rPr>
          <w:rFonts w:ascii="Times New Roman" w:hAnsi="Times New Roman"/>
          <w:b/>
          <w:lang w:eastAsia="cs-CZ"/>
        </w:rPr>
        <w:t>) ZZVZ,</w:t>
      </w:r>
    </w:p>
    <w:p w14:paraId="2197075E" w14:textId="77777777" w:rsidR="00015943" w:rsidRDefault="0028727F" w:rsidP="0028727F">
      <w:pPr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t>tj. seznam</w:t>
      </w:r>
      <w:r w:rsidR="00AF30AF" w:rsidRPr="00EF02DD">
        <w:rPr>
          <w:rFonts w:ascii="Times New Roman" w:hAnsi="Times New Roman"/>
          <w:lang w:eastAsia="cs-CZ"/>
        </w:rPr>
        <w:t>u</w:t>
      </w:r>
      <w:r w:rsidRPr="00EF02DD">
        <w:rPr>
          <w:rFonts w:ascii="Times New Roman" w:hAnsi="Times New Roman"/>
          <w:lang w:eastAsia="cs-CZ"/>
        </w:rPr>
        <w:t xml:space="preserve"> </w:t>
      </w:r>
      <w:r w:rsidR="00AF30AF" w:rsidRPr="00EF02DD">
        <w:rPr>
          <w:rFonts w:ascii="Times New Roman" w:hAnsi="Times New Roman"/>
          <w:lang w:eastAsia="cs-CZ"/>
        </w:rPr>
        <w:t>d</w:t>
      </w:r>
      <w:r w:rsidR="009B0532" w:rsidRPr="00EF02DD">
        <w:rPr>
          <w:rFonts w:ascii="Times New Roman" w:hAnsi="Times New Roman"/>
          <w:lang w:eastAsia="cs-CZ"/>
        </w:rPr>
        <w:t>odávek technologie</w:t>
      </w:r>
      <w:r w:rsidRPr="00EF02DD">
        <w:rPr>
          <w:rFonts w:ascii="Times New Roman" w:hAnsi="Times New Roman"/>
          <w:lang w:eastAsia="cs-CZ"/>
        </w:rPr>
        <w:t xml:space="preserve"> provedených dodavatelem</w:t>
      </w:r>
      <w:r w:rsidR="00961D5F" w:rsidRPr="00EF02DD">
        <w:rPr>
          <w:rFonts w:ascii="Times New Roman" w:hAnsi="Times New Roman"/>
          <w:lang w:eastAsia="cs-CZ"/>
        </w:rPr>
        <w:t>.</w:t>
      </w:r>
    </w:p>
    <w:p w14:paraId="58792CBC" w14:textId="275C78E7" w:rsidR="00CB0A65" w:rsidRPr="00EF02DD" w:rsidRDefault="0028727F" w:rsidP="0028727F">
      <w:pPr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t xml:space="preserve"> </w:t>
      </w:r>
    </w:p>
    <w:p w14:paraId="002C6147" w14:textId="77777777" w:rsidR="0028727F" w:rsidRPr="00EF02DD" w:rsidRDefault="008545CF" w:rsidP="0028727F">
      <w:pPr>
        <w:rPr>
          <w:rFonts w:ascii="Times New Roman" w:hAnsi="Times New Roman"/>
          <w:u w:val="single"/>
          <w:lang w:eastAsia="cs-CZ"/>
        </w:rPr>
      </w:pPr>
      <w:r w:rsidRPr="00EF02DD">
        <w:rPr>
          <w:rFonts w:ascii="Times New Roman" w:hAnsi="Times New Roman"/>
          <w:u w:val="single"/>
          <w:lang w:eastAsia="cs-CZ"/>
        </w:rPr>
        <w:t>Minimální úroveň kvalifikační</w:t>
      </w:r>
      <w:r w:rsidR="0028727F" w:rsidRPr="00EF02DD">
        <w:rPr>
          <w:rFonts w:ascii="Times New Roman" w:hAnsi="Times New Roman"/>
          <w:u w:val="single"/>
          <w:lang w:eastAsia="cs-CZ"/>
        </w:rPr>
        <w:t xml:space="preserve"> </w:t>
      </w:r>
      <w:r w:rsidRPr="00EF02DD">
        <w:rPr>
          <w:rFonts w:ascii="Times New Roman" w:hAnsi="Times New Roman"/>
          <w:u w:val="single"/>
          <w:lang w:eastAsia="cs-CZ"/>
        </w:rPr>
        <w:t>způsobilosti</w:t>
      </w:r>
      <w:r w:rsidR="0028727F" w:rsidRPr="00EF02DD">
        <w:rPr>
          <w:rFonts w:ascii="Times New Roman" w:hAnsi="Times New Roman"/>
          <w:u w:val="single"/>
          <w:lang w:eastAsia="cs-CZ"/>
        </w:rPr>
        <w:t>:</w:t>
      </w:r>
    </w:p>
    <w:p w14:paraId="419C9B2A" w14:textId="4D2D9BCC" w:rsidR="0028727F" w:rsidRDefault="00AF30AF" w:rsidP="00AF30AF">
      <w:pPr>
        <w:suppressAutoHyphens w:val="0"/>
        <w:contextualSpacing/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t xml:space="preserve">Alespoň </w:t>
      </w:r>
      <w:r w:rsidRPr="00EF02DD">
        <w:rPr>
          <w:rFonts w:ascii="Times New Roman" w:hAnsi="Times New Roman"/>
          <w:b/>
          <w:bCs/>
          <w:lang w:eastAsia="cs-CZ"/>
        </w:rPr>
        <w:t>1</w:t>
      </w:r>
      <w:r w:rsidR="0028727F" w:rsidRPr="00EF02DD">
        <w:rPr>
          <w:rFonts w:ascii="Times New Roman" w:hAnsi="Times New Roman"/>
          <w:b/>
          <w:bCs/>
          <w:lang w:eastAsia="cs-CZ"/>
        </w:rPr>
        <w:t xml:space="preserve"> zakázk</w:t>
      </w:r>
      <w:r w:rsidRPr="00EF02DD">
        <w:rPr>
          <w:rFonts w:ascii="Times New Roman" w:hAnsi="Times New Roman"/>
          <w:b/>
          <w:bCs/>
          <w:lang w:eastAsia="cs-CZ"/>
        </w:rPr>
        <w:t>u</w:t>
      </w:r>
      <w:r w:rsidR="0028727F" w:rsidRPr="00EF02DD">
        <w:rPr>
          <w:rFonts w:ascii="Times New Roman" w:hAnsi="Times New Roman"/>
          <w:lang w:eastAsia="cs-CZ"/>
        </w:rPr>
        <w:t xml:space="preserve"> na </w:t>
      </w:r>
      <w:r w:rsidR="002D1780">
        <w:rPr>
          <w:rFonts w:ascii="Times New Roman" w:hAnsi="Times New Roman"/>
          <w:lang w:eastAsia="cs-CZ"/>
        </w:rPr>
        <w:t xml:space="preserve">obdobné </w:t>
      </w:r>
      <w:r w:rsidR="00107233" w:rsidRPr="00EF02DD">
        <w:rPr>
          <w:rFonts w:ascii="Times New Roman" w:hAnsi="Times New Roman"/>
          <w:lang w:eastAsia="cs-CZ"/>
        </w:rPr>
        <w:t xml:space="preserve">dodávky </w:t>
      </w:r>
      <w:r w:rsidR="00D33265" w:rsidRPr="00EF02DD">
        <w:rPr>
          <w:rFonts w:ascii="Times New Roman" w:hAnsi="Times New Roman"/>
          <w:lang w:eastAsia="cs-CZ"/>
        </w:rPr>
        <w:t>jako je předmět této veřejné zakázky</w:t>
      </w:r>
      <w:r w:rsidR="003E401F" w:rsidRPr="00EF02DD">
        <w:rPr>
          <w:rFonts w:ascii="Times New Roman" w:hAnsi="Times New Roman"/>
          <w:lang w:eastAsia="cs-CZ"/>
        </w:rPr>
        <w:t xml:space="preserve">, v hodnotě </w:t>
      </w:r>
      <w:r w:rsidR="0075076B" w:rsidRPr="00DA3FE6">
        <w:rPr>
          <w:rFonts w:ascii="Times New Roman" w:hAnsi="Times New Roman"/>
          <w:b/>
          <w:bCs/>
          <w:lang w:eastAsia="cs-CZ"/>
        </w:rPr>
        <w:t>minimálně</w:t>
      </w:r>
      <w:r w:rsidR="00305B90">
        <w:rPr>
          <w:rFonts w:ascii="Times New Roman" w:hAnsi="Times New Roman"/>
          <w:lang w:eastAsia="cs-CZ"/>
        </w:rPr>
        <w:t>:</w:t>
      </w:r>
    </w:p>
    <w:p w14:paraId="687EA2CE" w14:textId="740AC28A" w:rsidR="00305B90" w:rsidRDefault="000B7BCD" w:rsidP="004234C6">
      <w:pPr>
        <w:pStyle w:val="Odstavecseseznamem"/>
        <w:rPr>
          <w:rFonts w:ascii="Times New Roman" w:hAnsi="Times New Roman"/>
          <w:b/>
          <w:bCs/>
        </w:rPr>
      </w:pPr>
      <w:bookmarkStart w:id="22" w:name="_Hlk168049890"/>
      <w:proofErr w:type="gramStart"/>
      <w:r>
        <w:rPr>
          <w:rFonts w:ascii="Times New Roman" w:hAnsi="Times New Roman"/>
          <w:b/>
          <w:bCs/>
          <w:highlight w:val="yellow"/>
        </w:rPr>
        <w:t>3.000.000</w:t>
      </w:r>
      <w:r w:rsidR="00305B90" w:rsidRPr="004234C6">
        <w:rPr>
          <w:rFonts w:ascii="Times New Roman" w:hAnsi="Times New Roman"/>
          <w:b/>
          <w:bCs/>
          <w:highlight w:val="yellow"/>
        </w:rPr>
        <w:t>,-</w:t>
      </w:r>
      <w:proofErr w:type="gramEnd"/>
      <w:r w:rsidR="00305B90" w:rsidRPr="004234C6">
        <w:rPr>
          <w:rFonts w:ascii="Times New Roman" w:hAnsi="Times New Roman"/>
          <w:b/>
          <w:bCs/>
          <w:highlight w:val="yellow"/>
        </w:rPr>
        <w:t xml:space="preserve"> Kč</w:t>
      </w:r>
    </w:p>
    <w:bookmarkEnd w:id="22"/>
    <w:p w14:paraId="468DEEE0" w14:textId="77777777" w:rsidR="00961D5F" w:rsidRPr="00EF02DD" w:rsidRDefault="00961D5F" w:rsidP="0028727F">
      <w:pPr>
        <w:rPr>
          <w:rFonts w:ascii="Times New Roman" w:hAnsi="Times New Roman"/>
          <w:u w:val="single"/>
          <w:lang w:eastAsia="cs-CZ"/>
        </w:rPr>
      </w:pPr>
    </w:p>
    <w:p w14:paraId="4E11DF57" w14:textId="77777777" w:rsidR="0028727F" w:rsidRPr="00EF02DD" w:rsidRDefault="0028727F" w:rsidP="0028727F">
      <w:pPr>
        <w:rPr>
          <w:rFonts w:ascii="Times New Roman" w:hAnsi="Times New Roman"/>
          <w:u w:val="single"/>
          <w:lang w:eastAsia="cs-CZ"/>
        </w:rPr>
      </w:pPr>
      <w:r w:rsidRPr="00EF02DD">
        <w:rPr>
          <w:rFonts w:ascii="Times New Roman" w:hAnsi="Times New Roman"/>
          <w:u w:val="single"/>
          <w:lang w:eastAsia="cs-CZ"/>
        </w:rPr>
        <w:t>Způsob prokázání:</w:t>
      </w:r>
    </w:p>
    <w:p w14:paraId="1EB1EFE3" w14:textId="5B7CD09F" w:rsidR="004E1387" w:rsidRPr="00EF02DD" w:rsidRDefault="00F1187B" w:rsidP="00E52D4F">
      <w:pPr>
        <w:pStyle w:val="Odstavecseseznamem"/>
        <w:numPr>
          <w:ilvl w:val="0"/>
          <w:numId w:val="3"/>
        </w:numPr>
        <w:suppressAutoHyphens w:val="0"/>
        <w:ind w:left="993" w:hanging="284"/>
        <w:contextualSpacing/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lastRenderedPageBreak/>
        <w:t>Účastník</w:t>
      </w:r>
      <w:r w:rsidR="0028727F" w:rsidRPr="00EF02DD">
        <w:rPr>
          <w:rFonts w:ascii="Times New Roman" w:hAnsi="Times New Roman"/>
          <w:lang w:eastAsia="cs-CZ"/>
        </w:rPr>
        <w:t xml:space="preserve"> v nabídce předloží seznam </w:t>
      </w:r>
      <w:r w:rsidR="00305B90">
        <w:rPr>
          <w:rFonts w:ascii="Times New Roman" w:hAnsi="Times New Roman"/>
          <w:lang w:eastAsia="cs-CZ"/>
        </w:rPr>
        <w:t>obdobných</w:t>
      </w:r>
      <w:r w:rsidR="00107233" w:rsidRPr="00EF02DD">
        <w:rPr>
          <w:rFonts w:ascii="Times New Roman" w:hAnsi="Times New Roman"/>
          <w:lang w:eastAsia="cs-CZ"/>
        </w:rPr>
        <w:t xml:space="preserve"> dodávek </w:t>
      </w:r>
      <w:r w:rsidR="0028727F" w:rsidRPr="00EF02DD">
        <w:rPr>
          <w:rFonts w:ascii="Times New Roman" w:hAnsi="Times New Roman"/>
          <w:lang w:eastAsia="cs-CZ"/>
        </w:rPr>
        <w:t xml:space="preserve">provedených dodavatelem za poslední </w:t>
      </w:r>
      <w:r w:rsidR="00A73784" w:rsidRPr="00EF02DD">
        <w:rPr>
          <w:rFonts w:ascii="Times New Roman" w:hAnsi="Times New Roman"/>
          <w:lang w:eastAsia="cs-CZ"/>
        </w:rPr>
        <w:t>3</w:t>
      </w:r>
      <w:r w:rsidR="0028727F" w:rsidRPr="00EF02DD">
        <w:rPr>
          <w:rFonts w:ascii="Times New Roman" w:hAnsi="Times New Roman"/>
          <w:lang w:eastAsia="cs-CZ"/>
        </w:rPr>
        <w:t xml:space="preserve"> </w:t>
      </w:r>
      <w:r w:rsidR="00A73784" w:rsidRPr="00EF02DD">
        <w:rPr>
          <w:rFonts w:ascii="Times New Roman" w:hAnsi="Times New Roman"/>
          <w:lang w:eastAsia="cs-CZ"/>
        </w:rPr>
        <w:t>roky</w:t>
      </w:r>
      <w:r w:rsidR="0028727F" w:rsidRPr="00EF02DD">
        <w:rPr>
          <w:rFonts w:ascii="Times New Roman" w:hAnsi="Times New Roman"/>
          <w:lang w:eastAsia="cs-CZ"/>
        </w:rPr>
        <w:t xml:space="preserve">. Obdobím posledních </w:t>
      </w:r>
      <w:r w:rsidR="00A73784" w:rsidRPr="00EF02DD">
        <w:rPr>
          <w:rFonts w:ascii="Times New Roman" w:hAnsi="Times New Roman"/>
          <w:lang w:eastAsia="cs-CZ"/>
        </w:rPr>
        <w:t>3</w:t>
      </w:r>
      <w:r w:rsidR="0028727F" w:rsidRPr="00EF02DD">
        <w:rPr>
          <w:rFonts w:ascii="Times New Roman" w:hAnsi="Times New Roman"/>
          <w:lang w:eastAsia="cs-CZ"/>
        </w:rPr>
        <w:t xml:space="preserve"> let jsou myšleny roky časově průběžné, tj. 12 měsíců nazpět od data zahájení zadávacího řízení = 1 rok.</w:t>
      </w:r>
    </w:p>
    <w:p w14:paraId="2B4CA4CB" w14:textId="76AED131" w:rsidR="00961D5F" w:rsidRPr="0059608E" w:rsidRDefault="0028727F" w:rsidP="00E52D4F">
      <w:pPr>
        <w:pStyle w:val="Odstavecseseznamem"/>
        <w:numPr>
          <w:ilvl w:val="0"/>
          <w:numId w:val="3"/>
        </w:numPr>
        <w:suppressAutoHyphens w:val="0"/>
        <w:ind w:left="993" w:hanging="284"/>
        <w:contextualSpacing/>
        <w:rPr>
          <w:rFonts w:ascii="Times New Roman" w:hAnsi="Times New Roman"/>
          <w:b/>
          <w:bCs/>
          <w:u w:val="single"/>
          <w:lang w:eastAsia="cs-CZ"/>
        </w:rPr>
      </w:pPr>
      <w:r w:rsidRPr="00EF02DD">
        <w:rPr>
          <w:rFonts w:ascii="Times New Roman" w:hAnsi="Times New Roman"/>
          <w:lang w:eastAsia="cs-CZ"/>
        </w:rPr>
        <w:t xml:space="preserve">Součástí seznamu bude osvědčení od objednatelů o řádném plnění těchto </w:t>
      </w:r>
      <w:r w:rsidR="008A0891" w:rsidRPr="00EF02DD">
        <w:rPr>
          <w:rFonts w:ascii="Times New Roman" w:hAnsi="Times New Roman"/>
          <w:lang w:eastAsia="cs-CZ"/>
        </w:rPr>
        <w:t>technologických dodávek</w:t>
      </w:r>
      <w:r w:rsidRPr="00EF02DD">
        <w:rPr>
          <w:rFonts w:ascii="Times New Roman" w:hAnsi="Times New Roman"/>
          <w:lang w:eastAsia="cs-CZ"/>
        </w:rPr>
        <w:t xml:space="preserve">. Osvědčení musí zahrnovat cenu v Kč bez DPH, dobu a místo provádění prací a </w:t>
      </w:r>
      <w:r w:rsidRPr="0059608E">
        <w:rPr>
          <w:rFonts w:ascii="Times New Roman" w:hAnsi="Times New Roman"/>
          <w:b/>
          <w:bCs/>
          <w:u w:val="single"/>
          <w:lang w:eastAsia="cs-CZ"/>
        </w:rPr>
        <w:t xml:space="preserve">musí obsahovat údaj o tom, zda byly tyto </w:t>
      </w:r>
      <w:r w:rsidR="008A0891" w:rsidRPr="0059608E">
        <w:rPr>
          <w:rFonts w:ascii="Times New Roman" w:hAnsi="Times New Roman"/>
          <w:b/>
          <w:bCs/>
          <w:u w:val="single"/>
          <w:lang w:eastAsia="cs-CZ"/>
        </w:rPr>
        <w:t>dodávky technologie</w:t>
      </w:r>
      <w:r w:rsidRPr="0059608E">
        <w:rPr>
          <w:rFonts w:ascii="Times New Roman" w:hAnsi="Times New Roman"/>
          <w:b/>
          <w:bCs/>
          <w:u w:val="single"/>
          <w:lang w:eastAsia="cs-CZ"/>
        </w:rPr>
        <w:t xml:space="preserve"> provedeny řádně a </w:t>
      </w:r>
      <w:r w:rsidR="00961D5F" w:rsidRPr="0059608E">
        <w:rPr>
          <w:rFonts w:ascii="Times New Roman" w:hAnsi="Times New Roman"/>
          <w:b/>
          <w:bCs/>
          <w:u w:val="single"/>
          <w:lang w:eastAsia="cs-CZ"/>
        </w:rPr>
        <w:t>odborně</w:t>
      </w:r>
      <w:r w:rsidRPr="0059608E">
        <w:rPr>
          <w:rFonts w:ascii="Times New Roman" w:hAnsi="Times New Roman"/>
          <w:b/>
          <w:bCs/>
          <w:u w:val="single"/>
          <w:lang w:eastAsia="cs-CZ"/>
        </w:rPr>
        <w:t>, podpis objednatele</w:t>
      </w:r>
      <w:r w:rsidR="00961D5F" w:rsidRPr="0059608E">
        <w:rPr>
          <w:rFonts w:ascii="Times New Roman" w:hAnsi="Times New Roman"/>
          <w:b/>
          <w:bCs/>
          <w:u w:val="single"/>
          <w:lang w:eastAsia="cs-CZ"/>
        </w:rPr>
        <w:t xml:space="preserve"> a kontaktní údaje na tohoto objednatele.</w:t>
      </w:r>
    </w:p>
    <w:p w14:paraId="365AC49B" w14:textId="77777777" w:rsidR="00961D5F" w:rsidRPr="00EF02DD" w:rsidRDefault="00961D5F" w:rsidP="00E52D4F">
      <w:pPr>
        <w:pStyle w:val="Odstavecseseznamem"/>
        <w:numPr>
          <w:ilvl w:val="0"/>
          <w:numId w:val="3"/>
        </w:numPr>
        <w:suppressAutoHyphens w:val="0"/>
        <w:ind w:left="993" w:hanging="284"/>
        <w:contextualSpacing/>
        <w:rPr>
          <w:rFonts w:ascii="Times New Roman" w:hAnsi="Times New Roman"/>
          <w:lang w:eastAsia="cs-CZ"/>
        </w:rPr>
      </w:pPr>
      <w:r w:rsidRPr="00EF02DD">
        <w:rPr>
          <w:rFonts w:ascii="Times New Roman" w:hAnsi="Times New Roman"/>
          <w:lang w:eastAsia="cs-CZ"/>
        </w:rPr>
        <w:t>Zadavatel je oprávněn osobně si uvedené skutečnosti u objednatele ověřit.</w:t>
      </w:r>
    </w:p>
    <w:p w14:paraId="231AF2C2" w14:textId="77777777" w:rsidR="00634C57" w:rsidRPr="00EF02DD" w:rsidRDefault="00634C57" w:rsidP="003A43A1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2F993CA1" w14:textId="77777777" w:rsidR="005A727C" w:rsidRPr="00EF02DD" w:rsidRDefault="005A727C" w:rsidP="00CF04B2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</w:rPr>
      </w:pPr>
    </w:p>
    <w:p w14:paraId="6998F022" w14:textId="730CED7E" w:rsidR="00703E2C" w:rsidRPr="00EF02DD" w:rsidRDefault="002D0482" w:rsidP="002D0482">
      <w:pPr>
        <w:pStyle w:val="Nadpis1"/>
        <w:numPr>
          <w:ilvl w:val="0"/>
          <w:numId w:val="0"/>
        </w:numPr>
        <w:spacing w:before="0" w:after="0"/>
        <w:ind w:left="360" w:hanging="360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 xml:space="preserve">19.      </w:t>
      </w:r>
      <w:r w:rsidR="00703E2C" w:rsidRPr="00EF02DD">
        <w:rPr>
          <w:rFonts w:ascii="Times New Roman" w:hAnsi="Times New Roman" w:cs="Times New Roman"/>
          <w:color w:val="0070C0"/>
          <w:sz w:val="24"/>
          <w:szCs w:val="24"/>
        </w:rPr>
        <w:t>Obchodní podmínky</w:t>
      </w:r>
    </w:p>
    <w:p w14:paraId="2B4125CA" w14:textId="44011E80" w:rsidR="00703E2C" w:rsidRPr="00EF02DD" w:rsidRDefault="00703E2C" w:rsidP="00703E2C">
      <w:pPr>
        <w:tabs>
          <w:tab w:val="left" w:pos="3969"/>
        </w:tabs>
        <w:rPr>
          <w:rFonts w:ascii="Times New Roman" w:hAnsi="Times New Roman"/>
        </w:rPr>
      </w:pPr>
      <w:r w:rsidRPr="00EF02DD">
        <w:rPr>
          <w:rFonts w:ascii="Times New Roman" w:hAnsi="Times New Roman"/>
        </w:rPr>
        <w:t>Obchodní a platební podmínky jsou obsaženy v </w:t>
      </w:r>
      <w:r w:rsidRPr="00EF02DD">
        <w:rPr>
          <w:rFonts w:ascii="Times New Roman" w:hAnsi="Times New Roman"/>
          <w:b/>
        </w:rPr>
        <w:t>návrhu smlouvy</w:t>
      </w:r>
      <w:r w:rsidR="00C90ABC" w:rsidRPr="00EF02DD">
        <w:rPr>
          <w:rFonts w:ascii="Times New Roman" w:hAnsi="Times New Roman"/>
          <w:b/>
        </w:rPr>
        <w:t xml:space="preserve"> o dílo</w:t>
      </w:r>
      <w:r w:rsidR="00305B90">
        <w:rPr>
          <w:rFonts w:ascii="Times New Roman" w:hAnsi="Times New Roman"/>
        </w:rPr>
        <w:t xml:space="preserve">, </w:t>
      </w:r>
      <w:r w:rsidR="00292B05">
        <w:rPr>
          <w:rFonts w:ascii="Times New Roman" w:hAnsi="Times New Roman"/>
        </w:rPr>
        <w:t>který</w:t>
      </w:r>
      <w:r w:rsidRPr="00EF02DD">
        <w:rPr>
          <w:rFonts w:ascii="Times New Roman" w:hAnsi="Times New Roman"/>
        </w:rPr>
        <w:t xml:space="preserve"> j</w:t>
      </w:r>
      <w:r w:rsidR="00292B05">
        <w:rPr>
          <w:rFonts w:ascii="Times New Roman" w:hAnsi="Times New Roman"/>
        </w:rPr>
        <w:t>e</w:t>
      </w:r>
      <w:r w:rsidRPr="00EF02DD">
        <w:rPr>
          <w:rFonts w:ascii="Times New Roman" w:hAnsi="Times New Roman"/>
        </w:rPr>
        <w:t xml:space="preserve"> nedílnou součástí této Výzvy a zadávací dokumentace </w:t>
      </w:r>
      <w:r w:rsidRPr="00EF02DD">
        <w:rPr>
          <w:rFonts w:ascii="Times New Roman" w:hAnsi="Times New Roman"/>
          <w:b/>
        </w:rPr>
        <w:t xml:space="preserve">(Příloha č. </w:t>
      </w:r>
      <w:r w:rsidR="006B08BF">
        <w:rPr>
          <w:rFonts w:ascii="Times New Roman" w:hAnsi="Times New Roman"/>
          <w:b/>
        </w:rPr>
        <w:t>4</w:t>
      </w:r>
      <w:r w:rsidR="00844216">
        <w:rPr>
          <w:rFonts w:ascii="Times New Roman" w:hAnsi="Times New Roman"/>
          <w:b/>
        </w:rPr>
        <w:t xml:space="preserve"> </w:t>
      </w:r>
      <w:r w:rsidR="00641F55" w:rsidRPr="00EF02DD">
        <w:rPr>
          <w:rFonts w:ascii="Times New Roman" w:hAnsi="Times New Roman"/>
          <w:b/>
        </w:rPr>
        <w:t>ZD</w:t>
      </w:r>
      <w:r w:rsidRPr="00EF02DD">
        <w:rPr>
          <w:rFonts w:ascii="Times New Roman" w:hAnsi="Times New Roman"/>
        </w:rPr>
        <w:t>).</w:t>
      </w:r>
    </w:p>
    <w:p w14:paraId="7D537D43" w14:textId="77777777" w:rsidR="00BD27E3" w:rsidRPr="00EF02DD" w:rsidRDefault="00BD27E3" w:rsidP="007A7695">
      <w:pPr>
        <w:rPr>
          <w:rFonts w:ascii="Times New Roman" w:hAnsi="Times New Roman"/>
          <w:b/>
        </w:rPr>
      </w:pPr>
    </w:p>
    <w:p w14:paraId="2D8A07A8" w14:textId="77777777" w:rsidR="00357441" w:rsidRPr="00EF02DD" w:rsidRDefault="00357441" w:rsidP="005A727C">
      <w:pPr>
        <w:tabs>
          <w:tab w:val="left" w:pos="720"/>
        </w:tabs>
        <w:autoSpaceDE w:val="0"/>
        <w:autoSpaceDN w:val="0"/>
        <w:adjustRightInd w:val="0"/>
        <w:ind w:right="102"/>
        <w:rPr>
          <w:rFonts w:ascii="Times New Roman" w:hAnsi="Times New Roman"/>
        </w:rPr>
      </w:pPr>
    </w:p>
    <w:p w14:paraId="23547B8B" w14:textId="0ACFF4FF" w:rsidR="00E446AC" w:rsidRPr="00EF02DD" w:rsidRDefault="002D0482" w:rsidP="002D0482">
      <w:pPr>
        <w:pStyle w:val="Nadpis1"/>
        <w:numPr>
          <w:ilvl w:val="0"/>
          <w:numId w:val="0"/>
        </w:numPr>
        <w:spacing w:before="0" w:after="0"/>
        <w:ind w:left="360" w:hanging="360"/>
        <w:rPr>
          <w:rFonts w:ascii="Times New Roman" w:hAnsi="Times New Roman" w:cs="Times New Roman"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2</w:t>
      </w:r>
      <w:r w:rsidR="00637F7B" w:rsidRPr="00EF02DD">
        <w:rPr>
          <w:rFonts w:ascii="Times New Roman" w:hAnsi="Times New Roman" w:cs="Times New Roman"/>
          <w:color w:val="0070C0"/>
          <w:sz w:val="24"/>
          <w:szCs w:val="24"/>
        </w:rPr>
        <w:t xml:space="preserve">0.      </w:t>
      </w:r>
      <w:r w:rsidR="001E4C0E" w:rsidRPr="00EF02D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E446AC" w:rsidRPr="00EF02DD">
        <w:rPr>
          <w:rFonts w:ascii="Times New Roman" w:hAnsi="Times New Roman" w:cs="Times New Roman"/>
          <w:color w:val="0070C0"/>
          <w:sz w:val="24"/>
          <w:szCs w:val="24"/>
        </w:rPr>
        <w:t xml:space="preserve">Požadavky na </w:t>
      </w:r>
      <w:r w:rsidR="004B6B32" w:rsidRPr="00EF02DD">
        <w:rPr>
          <w:rFonts w:ascii="Times New Roman" w:hAnsi="Times New Roman" w:cs="Times New Roman"/>
          <w:color w:val="0070C0"/>
          <w:sz w:val="24"/>
          <w:szCs w:val="24"/>
        </w:rPr>
        <w:t>specifikaci případných poddodavatelů</w:t>
      </w:r>
      <w:r w:rsidR="00E446AC" w:rsidRPr="00EF02DD">
        <w:rPr>
          <w:rFonts w:ascii="Times New Roman" w:hAnsi="Times New Roman" w:cs="Times New Roman"/>
          <w:color w:val="0070C0"/>
          <w:sz w:val="24"/>
          <w:szCs w:val="24"/>
        </w:rPr>
        <w:t>:</w:t>
      </w:r>
    </w:p>
    <w:p w14:paraId="5B384AAA" w14:textId="5E1DA48E" w:rsidR="00A93528" w:rsidRPr="00EF02DD" w:rsidRDefault="006F7CBB" w:rsidP="008F14C9">
      <w:pPr>
        <w:suppressAutoHyphens w:val="0"/>
        <w:spacing w:after="200" w:line="276" w:lineRule="auto"/>
        <w:contextualSpacing/>
        <w:rPr>
          <w:rFonts w:ascii="Times New Roman" w:hAnsi="Times New Roman"/>
          <w:b/>
        </w:rPr>
      </w:pPr>
      <w:r w:rsidRPr="00EF02DD">
        <w:rPr>
          <w:rFonts w:ascii="Times New Roman" w:hAnsi="Times New Roman"/>
        </w:rPr>
        <w:t>Účastník</w:t>
      </w:r>
      <w:r w:rsidR="00744323" w:rsidRPr="00EF02DD">
        <w:rPr>
          <w:rFonts w:ascii="Times New Roman" w:hAnsi="Times New Roman"/>
        </w:rPr>
        <w:t xml:space="preserve"> do nabídky vloží </w:t>
      </w:r>
      <w:r w:rsidRPr="00EF02DD">
        <w:rPr>
          <w:rFonts w:ascii="Times New Roman" w:hAnsi="Times New Roman"/>
        </w:rPr>
        <w:t>vypln</w:t>
      </w:r>
      <w:r w:rsidR="00744323" w:rsidRPr="00EF02DD">
        <w:rPr>
          <w:rFonts w:ascii="Times New Roman" w:hAnsi="Times New Roman"/>
        </w:rPr>
        <w:t xml:space="preserve">ěné </w:t>
      </w:r>
      <w:r w:rsidRPr="00EF02DD">
        <w:rPr>
          <w:rFonts w:ascii="Times New Roman" w:hAnsi="Times New Roman"/>
          <w:b/>
        </w:rPr>
        <w:t>Prohlášení o poddodavatelích</w:t>
      </w:r>
      <w:r w:rsidRPr="00EF02DD">
        <w:rPr>
          <w:rFonts w:ascii="Times New Roman" w:hAnsi="Times New Roman"/>
        </w:rPr>
        <w:t xml:space="preserve"> (příloha č. </w:t>
      </w:r>
      <w:r w:rsidR="006B08BF">
        <w:rPr>
          <w:rFonts w:ascii="Times New Roman" w:hAnsi="Times New Roman"/>
        </w:rPr>
        <w:t>6</w:t>
      </w:r>
      <w:r w:rsidRPr="00EF02DD">
        <w:rPr>
          <w:rFonts w:ascii="Times New Roman" w:hAnsi="Times New Roman"/>
        </w:rPr>
        <w:t xml:space="preserve"> ZD)</w:t>
      </w:r>
      <w:r w:rsidR="008F14C9" w:rsidRPr="00EF02DD">
        <w:rPr>
          <w:rFonts w:ascii="Times New Roman" w:hAnsi="Times New Roman"/>
        </w:rPr>
        <w:t>.</w:t>
      </w:r>
    </w:p>
    <w:p w14:paraId="07945A4F" w14:textId="77777777" w:rsidR="004B48E3" w:rsidRPr="00EF02DD" w:rsidRDefault="004B48E3" w:rsidP="00A93528">
      <w:pPr>
        <w:rPr>
          <w:rFonts w:ascii="Times New Roman" w:hAnsi="Times New Roman"/>
          <w:b/>
        </w:rPr>
      </w:pPr>
    </w:p>
    <w:p w14:paraId="0F9FD8F1" w14:textId="2DBE2DCA" w:rsidR="00A93528" w:rsidRPr="00EF02DD" w:rsidRDefault="001E4C0E" w:rsidP="001E4C0E">
      <w:pPr>
        <w:pStyle w:val="Nadpis1"/>
        <w:numPr>
          <w:ilvl w:val="0"/>
          <w:numId w:val="0"/>
        </w:numPr>
        <w:pBdr>
          <w:bottom w:val="single" w:sz="18" w:space="0" w:color="auto"/>
        </w:pBdr>
        <w:spacing w:before="0" w:after="0"/>
        <w:ind w:left="432" w:hanging="432"/>
        <w:rPr>
          <w:rFonts w:ascii="Times New Roman" w:hAnsi="Times New Roman" w:cs="Times New Roman"/>
          <w:iCs/>
          <w:color w:val="0070C0"/>
          <w:sz w:val="24"/>
          <w:szCs w:val="24"/>
        </w:rPr>
      </w:pPr>
      <w:r w:rsidRPr="00EF02DD">
        <w:rPr>
          <w:rFonts w:ascii="Times New Roman" w:hAnsi="Times New Roman" w:cs="Times New Roman"/>
          <w:color w:val="0070C0"/>
          <w:sz w:val="24"/>
          <w:szCs w:val="24"/>
        </w:rPr>
        <w:t>2</w:t>
      </w:r>
      <w:r w:rsidR="00637F7B" w:rsidRPr="00EF02DD">
        <w:rPr>
          <w:rFonts w:ascii="Times New Roman" w:hAnsi="Times New Roman" w:cs="Times New Roman"/>
          <w:color w:val="0070C0"/>
          <w:sz w:val="24"/>
          <w:szCs w:val="24"/>
        </w:rPr>
        <w:t xml:space="preserve">1.      </w:t>
      </w:r>
      <w:r w:rsidRPr="00EF02D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A93528" w:rsidRPr="00EF02DD">
        <w:rPr>
          <w:rFonts w:ascii="Times New Roman" w:hAnsi="Times New Roman" w:cs="Times New Roman"/>
          <w:color w:val="0070C0"/>
          <w:sz w:val="24"/>
          <w:szCs w:val="24"/>
        </w:rPr>
        <w:t xml:space="preserve">Další podmínky </w:t>
      </w:r>
    </w:p>
    <w:p w14:paraId="025255C5" w14:textId="5893A491" w:rsidR="00A93528" w:rsidRPr="00EF02DD" w:rsidRDefault="00B10EAA" w:rsidP="00A93528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EF02DD">
        <w:rPr>
          <w:rFonts w:ascii="Times New Roman" w:eastAsia="Arial Unicode MS" w:hAnsi="Times New Roman"/>
          <w:b/>
          <w:i/>
          <w:iCs/>
        </w:rPr>
        <w:t>2</w:t>
      </w:r>
      <w:r w:rsidR="003904E9" w:rsidRPr="00EF02DD">
        <w:rPr>
          <w:rFonts w:ascii="Times New Roman" w:eastAsia="Arial Unicode MS" w:hAnsi="Times New Roman"/>
          <w:b/>
          <w:i/>
          <w:iCs/>
        </w:rPr>
        <w:t>1</w:t>
      </w:r>
      <w:r w:rsidR="00A93528" w:rsidRPr="00EF02DD">
        <w:rPr>
          <w:rFonts w:ascii="Times New Roman" w:eastAsia="Arial Unicode MS" w:hAnsi="Times New Roman"/>
          <w:b/>
          <w:i/>
          <w:iCs/>
        </w:rPr>
        <w:t>.1. Posouzení splnění podmínek</w:t>
      </w:r>
    </w:p>
    <w:p w14:paraId="2BB10D3B" w14:textId="77777777" w:rsidR="00A93528" w:rsidRPr="00EF02DD" w:rsidRDefault="00A93528" w:rsidP="00A93528">
      <w:pPr>
        <w:widowControl w:val="0"/>
        <w:overflowPunct w:val="0"/>
        <w:autoSpaceDE w:val="0"/>
        <w:autoSpaceDN w:val="0"/>
        <w:adjustRightInd w:val="0"/>
        <w:rPr>
          <w:rFonts w:ascii="Times New Roman" w:eastAsia="Arial Unicode MS" w:hAnsi="Times New Roman"/>
        </w:rPr>
      </w:pPr>
      <w:r w:rsidRPr="00EF02DD">
        <w:rPr>
          <w:rFonts w:ascii="Times New Roman" w:eastAsia="Arial Unicode MS" w:hAnsi="Times New Roman"/>
        </w:rPr>
        <w:t>Zadavatel v souladu s § 39 odst. 4 ZZVZ uvádí, že provede posouzení splnění podmínek účasti v zadávacím řízení až po hodnocení nabídek. Poté bude u vybraného účastníka provedeno posouzení splnění podmínek účasti v zadávacím řízení.</w:t>
      </w:r>
    </w:p>
    <w:p w14:paraId="60487A35" w14:textId="77777777" w:rsidR="00A93528" w:rsidRPr="00EF02DD" w:rsidRDefault="00A93528" w:rsidP="00A93528">
      <w:pPr>
        <w:shd w:val="clear" w:color="auto" w:fill="FFFFFF"/>
        <w:rPr>
          <w:rFonts w:ascii="Times New Roman" w:hAnsi="Times New Roman"/>
          <w:iCs/>
        </w:rPr>
      </w:pPr>
    </w:p>
    <w:p w14:paraId="57853B70" w14:textId="0400BB17" w:rsidR="00A93528" w:rsidRPr="00EF02DD" w:rsidRDefault="00B10EAA" w:rsidP="00A93528">
      <w:pPr>
        <w:widowControl w:val="0"/>
        <w:autoSpaceDE w:val="0"/>
        <w:autoSpaceDN w:val="0"/>
        <w:adjustRightInd w:val="0"/>
        <w:rPr>
          <w:rFonts w:ascii="Times New Roman" w:eastAsia="Arial Unicode MS" w:hAnsi="Times New Roman"/>
          <w:b/>
          <w:i/>
        </w:rPr>
      </w:pPr>
      <w:r w:rsidRPr="00EF02DD">
        <w:rPr>
          <w:rFonts w:ascii="Times New Roman" w:eastAsia="Arial Unicode MS" w:hAnsi="Times New Roman"/>
          <w:b/>
          <w:i/>
        </w:rPr>
        <w:t>2</w:t>
      </w:r>
      <w:r w:rsidR="003904E9" w:rsidRPr="00EF02DD">
        <w:rPr>
          <w:rFonts w:ascii="Times New Roman" w:eastAsia="Arial Unicode MS" w:hAnsi="Times New Roman"/>
          <w:b/>
          <w:i/>
        </w:rPr>
        <w:t>1</w:t>
      </w:r>
      <w:r w:rsidR="00A93528" w:rsidRPr="00EF02DD">
        <w:rPr>
          <w:rFonts w:ascii="Times New Roman" w:eastAsia="Arial Unicode MS" w:hAnsi="Times New Roman"/>
          <w:b/>
          <w:i/>
        </w:rPr>
        <w:t>.2. Další podmínky vyhrazené zadavatelem:</w:t>
      </w:r>
    </w:p>
    <w:p w14:paraId="48DA52B7" w14:textId="521FADBD" w:rsidR="00926C60" w:rsidRPr="00EF02DD" w:rsidRDefault="00926C60" w:rsidP="00E52D4F">
      <w:pPr>
        <w:pStyle w:val="Odstavecseseznamem"/>
        <w:numPr>
          <w:ilvl w:val="0"/>
          <w:numId w:val="12"/>
        </w:numPr>
        <w:shd w:val="clear" w:color="auto" w:fill="FFFFFF"/>
        <w:autoSpaceDE w:val="0"/>
        <w:ind w:left="709" w:hanging="425"/>
        <w:rPr>
          <w:rFonts w:ascii="Times New Roman" w:hAnsi="Times New Roman"/>
          <w:iCs/>
        </w:rPr>
      </w:pPr>
      <w:r w:rsidRPr="00EF02DD">
        <w:rPr>
          <w:rFonts w:ascii="Times New Roman" w:hAnsi="Times New Roman"/>
          <w:iCs/>
        </w:rPr>
        <w:t xml:space="preserve">Zadavatel stanovuje </w:t>
      </w:r>
      <w:r w:rsidRPr="00EF02DD">
        <w:rPr>
          <w:rFonts w:ascii="Times New Roman" w:hAnsi="Times New Roman"/>
          <w:b/>
          <w:bCs/>
          <w:iCs/>
        </w:rPr>
        <w:t>zadávací lhůtu</w:t>
      </w:r>
      <w:r w:rsidRPr="00EF02DD">
        <w:rPr>
          <w:rFonts w:ascii="Times New Roman" w:hAnsi="Times New Roman"/>
          <w:iCs/>
        </w:rPr>
        <w:t xml:space="preserve">, tzn. lhůtu po kterou je účastník svou nabídkou vázán a která činí </w:t>
      </w:r>
      <w:r w:rsidRPr="00EF02DD">
        <w:rPr>
          <w:rFonts w:ascii="Times New Roman" w:hAnsi="Times New Roman"/>
          <w:b/>
          <w:bCs/>
          <w:iCs/>
        </w:rPr>
        <w:t xml:space="preserve">2 měsíce ode dne lhůty stanovené pro </w:t>
      </w:r>
      <w:r w:rsidR="00844216">
        <w:rPr>
          <w:rFonts w:ascii="Times New Roman" w:hAnsi="Times New Roman"/>
          <w:b/>
          <w:bCs/>
          <w:iCs/>
        </w:rPr>
        <w:t>podání nabídek</w:t>
      </w:r>
      <w:r w:rsidRPr="00EF02DD">
        <w:rPr>
          <w:rFonts w:ascii="Times New Roman" w:hAnsi="Times New Roman"/>
          <w:iCs/>
        </w:rPr>
        <w:t>.</w:t>
      </w:r>
    </w:p>
    <w:p w14:paraId="2D461F04" w14:textId="77777777" w:rsidR="00A93528" w:rsidRPr="00EF02DD" w:rsidRDefault="00A93528" w:rsidP="00E52D4F">
      <w:pPr>
        <w:pStyle w:val="Odstavecseseznamem"/>
        <w:widowControl w:val="0"/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ind w:left="709" w:hanging="425"/>
        <w:rPr>
          <w:rFonts w:ascii="Times New Roman" w:hAnsi="Times New Roman"/>
        </w:rPr>
      </w:pPr>
      <w:r w:rsidRPr="00EF02DD">
        <w:rPr>
          <w:rFonts w:ascii="Times New Roman" w:hAnsi="Times New Roman"/>
        </w:rPr>
        <w:t>komunikace mezi zadavatelem a účastníky v zadávacím řízení probíhá písemně v elektronické podobě dle § 211 ZZVZ,</w:t>
      </w:r>
    </w:p>
    <w:p w14:paraId="7620A26F" w14:textId="77777777" w:rsidR="00A93528" w:rsidRPr="00EF02DD" w:rsidRDefault="00A93528" w:rsidP="00E52D4F">
      <w:pPr>
        <w:pStyle w:val="Odstavecseseznamem"/>
        <w:widowControl w:val="0"/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ind w:left="709" w:hanging="425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>právo zrušit zadávací řízení dle ZZVZ</w:t>
      </w:r>
      <w:r w:rsidR="00E51012" w:rsidRPr="00EF02DD">
        <w:rPr>
          <w:rFonts w:ascii="Times New Roman" w:eastAsia="Arial Unicode MS" w:hAnsi="Times New Roman"/>
        </w:rPr>
        <w:t>,</w:t>
      </w:r>
    </w:p>
    <w:p w14:paraId="5D046F30" w14:textId="056FBD65" w:rsidR="00A93528" w:rsidRPr="00EF02DD" w:rsidRDefault="00A93528" w:rsidP="00E52D4F">
      <w:pPr>
        <w:pStyle w:val="Odstavecseseznamem"/>
        <w:widowControl w:val="0"/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ind w:left="709" w:hanging="425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>poskytnout vysvětlení zadávací dokumentace, změnit nebo doplnit zadávací dokumentaci (§98, §99 ZZVZ)</w:t>
      </w:r>
      <w:r w:rsidR="0034056C" w:rsidRPr="00EF02DD">
        <w:rPr>
          <w:rFonts w:ascii="Times New Roman" w:eastAsia="Arial Unicode MS" w:hAnsi="Times New Roman"/>
        </w:rPr>
        <w:t xml:space="preserve"> a toto zveřejnit na profilu zadavatele</w:t>
      </w:r>
      <w:r w:rsidR="00E51012" w:rsidRPr="00EF02DD">
        <w:rPr>
          <w:rFonts w:ascii="Times New Roman" w:eastAsia="Arial Unicode MS" w:hAnsi="Times New Roman"/>
        </w:rPr>
        <w:t>,</w:t>
      </w:r>
      <w:r w:rsidRPr="00EF02DD">
        <w:rPr>
          <w:rFonts w:ascii="Times New Roman" w:eastAsia="Arial Unicode MS" w:hAnsi="Times New Roman"/>
        </w:rPr>
        <w:t xml:space="preserve"> </w:t>
      </w:r>
      <w:r w:rsidR="0034056C" w:rsidRPr="00EF02DD">
        <w:rPr>
          <w:rFonts w:ascii="Times New Roman" w:eastAsia="Arial Unicode MS" w:hAnsi="Times New Roman"/>
        </w:rPr>
        <w:t>přičemž tato změna je považována za doručenou okamžikem uveřejnění na profilu zadavatele</w:t>
      </w:r>
    </w:p>
    <w:p w14:paraId="03ED0BC6" w14:textId="499522CF" w:rsidR="00C420E8" w:rsidRPr="00EF02DD" w:rsidRDefault="00C420E8" w:rsidP="00E52D4F">
      <w:pPr>
        <w:pStyle w:val="Odstavecseseznamem"/>
        <w:numPr>
          <w:ilvl w:val="0"/>
          <w:numId w:val="12"/>
        </w:numPr>
        <w:ind w:left="709"/>
        <w:rPr>
          <w:rFonts w:ascii="Times New Roman" w:hAnsi="Times New Roman"/>
        </w:rPr>
      </w:pPr>
      <w:r w:rsidRPr="00EF02DD">
        <w:rPr>
          <w:rFonts w:ascii="Times New Roman" w:hAnsi="Times New Roman"/>
        </w:rPr>
        <w:t xml:space="preserve">zadavatel si vyhrazuje, že </w:t>
      </w:r>
      <w:r w:rsidRPr="00844216">
        <w:rPr>
          <w:rFonts w:ascii="Times New Roman" w:hAnsi="Times New Roman"/>
          <w:b/>
          <w:bCs/>
        </w:rPr>
        <w:t>provede posouzení splnění podmínek účasti v zadávacím řízení až po hodnocení nabídek.</w:t>
      </w:r>
      <w:r w:rsidRPr="00EF02DD">
        <w:rPr>
          <w:rFonts w:ascii="Times New Roman" w:hAnsi="Times New Roman"/>
        </w:rPr>
        <w:t xml:space="preserve"> Poté bude u vybraného účastníka provedeno posouzení splnění podmínek účasti v zadávacím řízení.</w:t>
      </w:r>
    </w:p>
    <w:p w14:paraId="0E2A6FD0" w14:textId="77777777" w:rsidR="00A93528" w:rsidRPr="00EF02DD" w:rsidRDefault="00A93528" w:rsidP="00E52D4F">
      <w:pPr>
        <w:pStyle w:val="Odstavecseseznamem"/>
        <w:widowControl w:val="0"/>
        <w:numPr>
          <w:ilvl w:val="0"/>
          <w:numId w:val="12"/>
        </w:numPr>
        <w:tabs>
          <w:tab w:val="left" w:pos="5954"/>
        </w:tabs>
        <w:suppressAutoHyphens w:val="0"/>
        <w:overflowPunct w:val="0"/>
        <w:autoSpaceDE w:val="0"/>
        <w:autoSpaceDN w:val="0"/>
        <w:adjustRightInd w:val="0"/>
        <w:ind w:left="709" w:hanging="425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 xml:space="preserve">zveřejnit rozhodnutí o vyloučení účastníka na profilu zadavatele, přičemž v tomto případě je rozhodnutí o vyloučení účastníka považováno za doručené okamžikem uveřejnění na profilu zadavatele, </w:t>
      </w:r>
    </w:p>
    <w:p w14:paraId="0D103D35" w14:textId="77777777" w:rsidR="00A93528" w:rsidRPr="00EF02DD" w:rsidRDefault="00A93528" w:rsidP="00E52D4F">
      <w:pPr>
        <w:pStyle w:val="Odstavecseseznamem"/>
        <w:widowControl w:val="0"/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ind w:left="709" w:hanging="425"/>
        <w:rPr>
          <w:rFonts w:ascii="Times New Roman" w:eastAsia="Arial Unicode MS" w:hAnsi="Times New Roman"/>
        </w:rPr>
      </w:pPr>
      <w:r w:rsidRPr="00EF02DD">
        <w:rPr>
          <w:rFonts w:ascii="Times New Roman" w:eastAsia="Arial Unicode MS" w:hAnsi="Times New Roman"/>
        </w:rPr>
        <w:t xml:space="preserve">zveřejnit oznámení o výběru dodavatele na profilu zadavatele, přičemž v tomto případě je oznámení o výběru dodavatele považováno za doručené okamžikem uveřejnění na profilu zadavatele, </w:t>
      </w:r>
    </w:p>
    <w:p w14:paraId="4308C809" w14:textId="77777777" w:rsidR="00A93528" w:rsidRPr="00EF02DD" w:rsidRDefault="00A93528" w:rsidP="00E52D4F">
      <w:pPr>
        <w:widowControl w:val="0"/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rPr>
          <w:rFonts w:ascii="Times New Roman" w:hAnsi="Times New Roman"/>
        </w:rPr>
      </w:pPr>
      <w:r w:rsidRPr="00EF02DD">
        <w:rPr>
          <w:rFonts w:ascii="Times New Roman" w:eastAsia="Arial Unicode MS" w:hAnsi="Times New Roman"/>
        </w:rPr>
        <w:t>odstoupit od smlouvy v případě, že dodavatel uvede v nabídce informace nebo doklady, které neodpovídají skutečnosti a měly</w:t>
      </w:r>
      <w:r w:rsidR="00EA2F03" w:rsidRPr="00EF02DD">
        <w:rPr>
          <w:rFonts w:ascii="Times New Roman" w:eastAsia="Arial Unicode MS" w:hAnsi="Times New Roman"/>
        </w:rPr>
        <w:t>,</w:t>
      </w:r>
      <w:r w:rsidRPr="00EF02DD">
        <w:rPr>
          <w:rFonts w:ascii="Times New Roman" w:eastAsia="Arial Unicode MS" w:hAnsi="Times New Roman"/>
        </w:rPr>
        <w:t xml:space="preserve"> nebo by mohly mít vliv na výsledek zadávacího řízení</w:t>
      </w:r>
      <w:r w:rsidR="00E51012" w:rsidRPr="00EF02DD">
        <w:rPr>
          <w:rFonts w:ascii="Times New Roman" w:eastAsia="Arial Unicode MS" w:hAnsi="Times New Roman"/>
        </w:rPr>
        <w:t>,</w:t>
      </w:r>
      <w:r w:rsidRPr="00EF02DD">
        <w:rPr>
          <w:rFonts w:ascii="Times New Roman" w:eastAsia="Arial Unicode MS" w:hAnsi="Times New Roman"/>
        </w:rPr>
        <w:t xml:space="preserve"> </w:t>
      </w:r>
    </w:p>
    <w:p w14:paraId="42EEDA6F" w14:textId="77777777" w:rsidR="00A93528" w:rsidRPr="00EF02DD" w:rsidRDefault="00A93528" w:rsidP="00E52D4F">
      <w:pPr>
        <w:numPr>
          <w:ilvl w:val="0"/>
          <w:numId w:val="10"/>
        </w:numPr>
        <w:tabs>
          <w:tab w:val="left" w:pos="720"/>
        </w:tabs>
        <w:ind w:right="102"/>
        <w:rPr>
          <w:rFonts w:ascii="Times New Roman" w:hAnsi="Times New Roman"/>
        </w:rPr>
      </w:pPr>
      <w:r w:rsidRPr="00EF02DD">
        <w:rPr>
          <w:rFonts w:ascii="Times New Roman" w:hAnsi="Times New Roman"/>
        </w:rPr>
        <w:t xml:space="preserve">jsou-li v zadávací dokumentaci nebo jejich přílohách uvedeny konkrétní obchodní názvy, jedná se pouze o vymezení požadovaného standardu a zadavatel umožňuje i jiné technicky a kvalitativně srovnatelné řešení. </w:t>
      </w:r>
    </w:p>
    <w:p w14:paraId="608C88D7" w14:textId="1492D2EF" w:rsidR="004A5B08" w:rsidRDefault="00AE4299" w:rsidP="00E52D4F">
      <w:pPr>
        <w:pStyle w:val="Odstavecseseznamem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ind w:right="102"/>
        <w:rPr>
          <w:rFonts w:ascii="Times New Roman" w:hAnsi="Times New Roman"/>
        </w:rPr>
      </w:pPr>
      <w:r w:rsidRPr="00EF02DD">
        <w:rPr>
          <w:rFonts w:ascii="Times New Roman" w:hAnsi="Times New Roman"/>
        </w:rPr>
        <w:t>vybraný účastník (</w:t>
      </w:r>
      <w:r w:rsidR="00A93528" w:rsidRPr="00EF02DD">
        <w:rPr>
          <w:rFonts w:ascii="Times New Roman" w:hAnsi="Times New Roman"/>
        </w:rPr>
        <w:t>dodavatel</w:t>
      </w:r>
      <w:r w:rsidRPr="00EF02DD">
        <w:rPr>
          <w:rFonts w:ascii="Times New Roman" w:hAnsi="Times New Roman"/>
        </w:rPr>
        <w:t>)</w:t>
      </w:r>
      <w:r w:rsidR="00A93528" w:rsidRPr="00EF02DD">
        <w:rPr>
          <w:rFonts w:ascii="Times New Roman" w:hAnsi="Times New Roman"/>
        </w:rPr>
        <w:t xml:space="preserve"> je povinen spolupůsobit při výkonu finanční kontroly ve smyslu § 2 písm. e) </w:t>
      </w:r>
      <w:r w:rsidR="00B12922" w:rsidRPr="00EF02DD">
        <w:rPr>
          <w:rFonts w:ascii="Times New Roman" w:hAnsi="Times New Roman"/>
          <w:color w:val="000000"/>
        </w:rPr>
        <w:t xml:space="preserve">a § 13 </w:t>
      </w:r>
      <w:r w:rsidR="00A93528" w:rsidRPr="00EF02DD">
        <w:rPr>
          <w:rFonts w:ascii="Times New Roman" w:hAnsi="Times New Roman"/>
        </w:rPr>
        <w:t xml:space="preserve">zákona č. 320/2001 Sb., o finanční kontrole ve veřejné správě.  </w:t>
      </w:r>
    </w:p>
    <w:p w14:paraId="555B6EAC" w14:textId="77777777" w:rsidR="00E030E6" w:rsidRPr="00EF02DD" w:rsidRDefault="00E030E6" w:rsidP="00E030E6">
      <w:pPr>
        <w:pStyle w:val="Odstavecseseznamem"/>
        <w:tabs>
          <w:tab w:val="left" w:pos="720"/>
        </w:tabs>
        <w:autoSpaceDE w:val="0"/>
        <w:autoSpaceDN w:val="0"/>
        <w:adjustRightInd w:val="0"/>
        <w:ind w:right="102"/>
        <w:rPr>
          <w:rFonts w:ascii="Times New Roman" w:hAnsi="Times New Roman"/>
        </w:rPr>
      </w:pPr>
    </w:p>
    <w:p w14:paraId="466E5C02" w14:textId="0907829B" w:rsidR="00616BC5" w:rsidRPr="00EF02DD" w:rsidRDefault="00B10EAA" w:rsidP="009B39E7">
      <w:pPr>
        <w:pStyle w:val="Nadpis1"/>
        <w:numPr>
          <w:ilvl w:val="0"/>
          <w:numId w:val="0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EF02DD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3904E9" w:rsidRPr="00EF02DD">
        <w:rPr>
          <w:rFonts w:ascii="Times New Roman" w:hAnsi="Times New Roman" w:cs="Times New Roman"/>
          <w:sz w:val="24"/>
          <w:szCs w:val="24"/>
        </w:rPr>
        <w:t>2</w:t>
      </w:r>
      <w:r w:rsidR="00251072" w:rsidRPr="00EF02DD">
        <w:rPr>
          <w:rFonts w:ascii="Times New Roman" w:hAnsi="Times New Roman" w:cs="Times New Roman"/>
          <w:sz w:val="24"/>
          <w:szCs w:val="24"/>
        </w:rPr>
        <w:t>.</w:t>
      </w:r>
      <w:r w:rsidR="00F83301" w:rsidRPr="00EF02DD">
        <w:rPr>
          <w:rFonts w:ascii="Times New Roman" w:hAnsi="Times New Roman" w:cs="Times New Roman"/>
          <w:sz w:val="24"/>
          <w:szCs w:val="24"/>
        </w:rPr>
        <w:t xml:space="preserve">  </w:t>
      </w:r>
      <w:r w:rsidR="002C11BF" w:rsidRPr="00EF02DD">
        <w:rPr>
          <w:rFonts w:ascii="Times New Roman" w:hAnsi="Times New Roman" w:cs="Times New Roman"/>
          <w:sz w:val="24"/>
          <w:szCs w:val="24"/>
        </w:rPr>
        <w:t>Přílohy</w:t>
      </w:r>
      <w:r w:rsidR="00694952" w:rsidRPr="00EF02DD">
        <w:rPr>
          <w:rFonts w:ascii="Times New Roman" w:hAnsi="Times New Roman" w:cs="Times New Roman"/>
          <w:sz w:val="24"/>
          <w:szCs w:val="24"/>
        </w:rPr>
        <w:t xml:space="preserve"> </w:t>
      </w:r>
      <w:r w:rsidR="00087519" w:rsidRPr="00EF02DD">
        <w:rPr>
          <w:rFonts w:ascii="Times New Roman" w:hAnsi="Times New Roman" w:cs="Times New Roman"/>
          <w:sz w:val="24"/>
          <w:szCs w:val="24"/>
        </w:rPr>
        <w:t xml:space="preserve">výzvy a </w:t>
      </w:r>
      <w:r w:rsidR="00694952" w:rsidRPr="00EF02DD">
        <w:rPr>
          <w:rFonts w:ascii="Times New Roman" w:hAnsi="Times New Roman" w:cs="Times New Roman"/>
          <w:sz w:val="24"/>
          <w:szCs w:val="24"/>
        </w:rPr>
        <w:t>zadávacích podmínek</w:t>
      </w:r>
    </w:p>
    <w:p w14:paraId="589F0B08" w14:textId="79C79C9E" w:rsidR="00EE6B3B" w:rsidRDefault="002C11BF" w:rsidP="002C11BF">
      <w:pPr>
        <w:shd w:val="clear" w:color="auto" w:fill="FFFFFF"/>
        <w:tabs>
          <w:tab w:val="left" w:pos="1418"/>
        </w:tabs>
        <w:autoSpaceDE w:val="0"/>
        <w:rPr>
          <w:rFonts w:ascii="Times New Roman" w:hAnsi="Times New Roman"/>
          <w:color w:val="000000"/>
        </w:rPr>
      </w:pPr>
      <w:r w:rsidRPr="00EF02DD">
        <w:rPr>
          <w:rFonts w:ascii="Times New Roman" w:hAnsi="Times New Roman"/>
          <w:color w:val="000000"/>
        </w:rPr>
        <w:t>Příloha č. 1:</w:t>
      </w:r>
      <w:r w:rsidRPr="00EF02DD">
        <w:rPr>
          <w:rFonts w:ascii="Times New Roman" w:hAnsi="Times New Roman"/>
          <w:color w:val="000000"/>
        </w:rPr>
        <w:tab/>
      </w:r>
      <w:r w:rsidR="002321D0">
        <w:rPr>
          <w:rFonts w:ascii="Times New Roman" w:hAnsi="Times New Roman"/>
          <w:color w:val="000000"/>
        </w:rPr>
        <w:t>Projektová dokumentace</w:t>
      </w:r>
      <w:r w:rsidR="00060BDB">
        <w:rPr>
          <w:rFonts w:ascii="Times New Roman" w:hAnsi="Times New Roman"/>
          <w:color w:val="000000"/>
        </w:rPr>
        <w:t xml:space="preserve"> vč. energetického posudku</w:t>
      </w:r>
      <w:r w:rsidR="00D51271">
        <w:rPr>
          <w:rFonts w:ascii="Times New Roman" w:hAnsi="Times New Roman"/>
          <w:color w:val="000000"/>
        </w:rPr>
        <w:t xml:space="preserve"> </w:t>
      </w:r>
    </w:p>
    <w:p w14:paraId="12CC8A54" w14:textId="79D05D1F" w:rsidR="004A7210" w:rsidRPr="00EF02DD" w:rsidRDefault="00EE6B3B" w:rsidP="002C11BF">
      <w:pPr>
        <w:shd w:val="clear" w:color="auto" w:fill="FFFFFF"/>
        <w:tabs>
          <w:tab w:val="left" w:pos="1418"/>
        </w:tabs>
        <w:autoSpaceDE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Příloha č. </w:t>
      </w:r>
      <w:proofErr w:type="gramStart"/>
      <w:r>
        <w:rPr>
          <w:rFonts w:ascii="Times New Roman" w:hAnsi="Times New Roman"/>
          <w:color w:val="000000"/>
        </w:rPr>
        <w:t xml:space="preserve">2:   </w:t>
      </w:r>
      <w:proofErr w:type="gramEnd"/>
      <w:r>
        <w:rPr>
          <w:rFonts w:ascii="Times New Roman" w:hAnsi="Times New Roman"/>
          <w:color w:val="000000"/>
        </w:rPr>
        <w:t xml:space="preserve"> T</w:t>
      </w:r>
      <w:r w:rsidR="002321D0">
        <w:rPr>
          <w:rFonts w:ascii="Times New Roman" w:hAnsi="Times New Roman"/>
          <w:color w:val="000000"/>
        </w:rPr>
        <w:t xml:space="preserve">echnická specifikace </w:t>
      </w:r>
    </w:p>
    <w:p w14:paraId="4BE36493" w14:textId="04210011" w:rsidR="002C11BF" w:rsidRPr="00EF02DD" w:rsidRDefault="002C11BF" w:rsidP="002C11BF">
      <w:pPr>
        <w:shd w:val="clear" w:color="auto" w:fill="FFFFFF"/>
        <w:tabs>
          <w:tab w:val="left" w:pos="1418"/>
        </w:tabs>
        <w:autoSpaceDE w:val="0"/>
        <w:rPr>
          <w:rFonts w:ascii="Times New Roman" w:hAnsi="Times New Roman"/>
          <w:color w:val="000000"/>
        </w:rPr>
      </w:pPr>
      <w:r w:rsidRPr="00EF02DD">
        <w:rPr>
          <w:rFonts w:ascii="Times New Roman" w:hAnsi="Times New Roman"/>
          <w:color w:val="000000"/>
        </w:rPr>
        <w:t xml:space="preserve">Příloha č. </w:t>
      </w:r>
      <w:r w:rsidR="00EE6B3B">
        <w:rPr>
          <w:rFonts w:ascii="Times New Roman" w:hAnsi="Times New Roman"/>
          <w:color w:val="000000"/>
        </w:rPr>
        <w:t>3</w:t>
      </w:r>
      <w:r w:rsidRPr="00EF02DD">
        <w:rPr>
          <w:rFonts w:ascii="Times New Roman" w:hAnsi="Times New Roman"/>
          <w:color w:val="000000"/>
        </w:rPr>
        <w:t>:</w:t>
      </w:r>
      <w:r w:rsidR="001712F4" w:rsidRPr="00EF02DD">
        <w:rPr>
          <w:rFonts w:ascii="Times New Roman" w:hAnsi="Times New Roman"/>
          <w:color w:val="000000"/>
        </w:rPr>
        <w:t xml:space="preserve"> </w:t>
      </w:r>
      <w:r w:rsidR="001712F4" w:rsidRPr="00EF02DD">
        <w:rPr>
          <w:rFonts w:ascii="Times New Roman" w:hAnsi="Times New Roman"/>
          <w:color w:val="000000"/>
        </w:rPr>
        <w:tab/>
      </w:r>
      <w:r w:rsidR="00700D11" w:rsidRPr="00EF02DD">
        <w:rPr>
          <w:rFonts w:ascii="Times New Roman" w:hAnsi="Times New Roman"/>
        </w:rPr>
        <w:t>Výkaz výměr (slepý položkový rozpočet)</w:t>
      </w:r>
      <w:r w:rsidR="00D51271">
        <w:rPr>
          <w:rFonts w:ascii="Times New Roman" w:hAnsi="Times New Roman"/>
        </w:rPr>
        <w:t xml:space="preserve"> </w:t>
      </w:r>
    </w:p>
    <w:p w14:paraId="345C69A3" w14:textId="676AC977" w:rsidR="00700D11" w:rsidRPr="00EF02DD" w:rsidRDefault="00BF3FB1" w:rsidP="00184F66">
      <w:pPr>
        <w:shd w:val="clear" w:color="auto" w:fill="FFFFFF"/>
        <w:tabs>
          <w:tab w:val="left" w:pos="1418"/>
        </w:tabs>
        <w:autoSpaceDE w:val="0"/>
        <w:rPr>
          <w:rFonts w:ascii="Times New Roman" w:hAnsi="Times New Roman"/>
        </w:rPr>
      </w:pPr>
      <w:r w:rsidRPr="00EF02DD">
        <w:rPr>
          <w:rFonts w:ascii="Times New Roman" w:hAnsi="Times New Roman"/>
          <w:color w:val="000000"/>
        </w:rPr>
        <w:t xml:space="preserve">Příloha č. </w:t>
      </w:r>
      <w:r w:rsidR="00EE6B3B">
        <w:rPr>
          <w:rFonts w:ascii="Times New Roman" w:hAnsi="Times New Roman"/>
          <w:color w:val="000000"/>
        </w:rPr>
        <w:t>4</w:t>
      </w:r>
      <w:r w:rsidRPr="00EF02DD">
        <w:rPr>
          <w:rFonts w:ascii="Times New Roman" w:hAnsi="Times New Roman"/>
          <w:color w:val="000000"/>
        </w:rPr>
        <w:t>:</w:t>
      </w:r>
      <w:r w:rsidRPr="00EF02DD">
        <w:rPr>
          <w:rFonts w:ascii="Times New Roman" w:hAnsi="Times New Roman"/>
          <w:color w:val="000000"/>
        </w:rPr>
        <w:tab/>
      </w:r>
      <w:r w:rsidR="00700D11" w:rsidRPr="00EF02DD">
        <w:rPr>
          <w:rFonts w:ascii="Times New Roman" w:hAnsi="Times New Roman"/>
        </w:rPr>
        <w:t>Návrh Smlouvy o dílo</w:t>
      </w:r>
      <w:r w:rsidR="00D51271">
        <w:rPr>
          <w:rFonts w:ascii="Times New Roman" w:hAnsi="Times New Roman"/>
        </w:rPr>
        <w:t xml:space="preserve"> </w:t>
      </w:r>
    </w:p>
    <w:p w14:paraId="3565EA21" w14:textId="2F3A1D16" w:rsidR="00AD1DE2" w:rsidRPr="00EF02DD" w:rsidRDefault="005F70C2" w:rsidP="00184F66">
      <w:pPr>
        <w:shd w:val="clear" w:color="auto" w:fill="FFFFFF"/>
        <w:tabs>
          <w:tab w:val="left" w:pos="1418"/>
        </w:tabs>
        <w:autoSpaceDE w:val="0"/>
        <w:rPr>
          <w:rFonts w:ascii="Times New Roman" w:hAnsi="Times New Roman"/>
        </w:rPr>
      </w:pPr>
      <w:r w:rsidRPr="00EF02DD">
        <w:rPr>
          <w:rFonts w:ascii="Times New Roman" w:hAnsi="Times New Roman"/>
        </w:rPr>
        <w:t>Příloha č.</w:t>
      </w:r>
      <w:r w:rsidR="00240846" w:rsidRPr="00EF02DD">
        <w:rPr>
          <w:rFonts w:ascii="Times New Roman" w:hAnsi="Times New Roman"/>
        </w:rPr>
        <w:t xml:space="preserve"> </w:t>
      </w:r>
      <w:r w:rsidR="00EE6B3B">
        <w:rPr>
          <w:rFonts w:ascii="Times New Roman" w:hAnsi="Times New Roman"/>
        </w:rPr>
        <w:t>5</w:t>
      </w:r>
      <w:r w:rsidR="00240846" w:rsidRPr="00EF02DD">
        <w:rPr>
          <w:rFonts w:ascii="Times New Roman" w:hAnsi="Times New Roman"/>
        </w:rPr>
        <w:t>:</w:t>
      </w:r>
      <w:r w:rsidR="0053711D" w:rsidRPr="00EF02DD">
        <w:rPr>
          <w:rFonts w:ascii="Times New Roman" w:hAnsi="Times New Roman"/>
        </w:rPr>
        <w:tab/>
      </w:r>
      <w:r w:rsidR="00700D11" w:rsidRPr="00EF02DD">
        <w:rPr>
          <w:rFonts w:ascii="Times New Roman" w:hAnsi="Times New Roman"/>
        </w:rPr>
        <w:t>Krycí list</w:t>
      </w:r>
      <w:r w:rsidR="00AD1DE2" w:rsidRPr="00EF02DD">
        <w:rPr>
          <w:rFonts w:ascii="Times New Roman" w:hAnsi="Times New Roman"/>
        </w:rPr>
        <w:tab/>
      </w:r>
    </w:p>
    <w:p w14:paraId="7FF0D578" w14:textId="73BD3C9E" w:rsidR="009778DE" w:rsidRPr="00EF02DD" w:rsidRDefault="009778DE" w:rsidP="009778DE">
      <w:pPr>
        <w:shd w:val="clear" w:color="auto" w:fill="FFFFFF"/>
        <w:tabs>
          <w:tab w:val="left" w:pos="1418"/>
        </w:tabs>
        <w:autoSpaceDE w:val="0"/>
        <w:rPr>
          <w:rFonts w:ascii="Times New Roman" w:hAnsi="Times New Roman"/>
        </w:rPr>
      </w:pPr>
      <w:r w:rsidRPr="00EF02DD">
        <w:rPr>
          <w:rFonts w:ascii="Times New Roman" w:hAnsi="Times New Roman"/>
        </w:rPr>
        <w:t xml:space="preserve">Příloha č. </w:t>
      </w:r>
      <w:r w:rsidR="00EE6B3B">
        <w:rPr>
          <w:rFonts w:ascii="Times New Roman" w:hAnsi="Times New Roman"/>
        </w:rPr>
        <w:t>6</w:t>
      </w:r>
      <w:r w:rsidRPr="00EF02DD">
        <w:rPr>
          <w:rFonts w:ascii="Times New Roman" w:hAnsi="Times New Roman"/>
        </w:rPr>
        <w:t>:</w:t>
      </w:r>
      <w:r w:rsidRPr="00EF02DD">
        <w:rPr>
          <w:rFonts w:ascii="Times New Roman" w:hAnsi="Times New Roman"/>
        </w:rPr>
        <w:tab/>
        <w:t>Prohlášení o poddodavatelích</w:t>
      </w:r>
    </w:p>
    <w:p w14:paraId="4FD8E8F1" w14:textId="77777777" w:rsidR="009778DE" w:rsidRPr="00EF02DD" w:rsidRDefault="009778DE" w:rsidP="009778DE">
      <w:pPr>
        <w:shd w:val="clear" w:color="auto" w:fill="FFFFFF"/>
        <w:tabs>
          <w:tab w:val="left" w:pos="1418"/>
        </w:tabs>
        <w:autoSpaceDE w:val="0"/>
        <w:rPr>
          <w:rFonts w:ascii="Times New Roman" w:hAnsi="Times New Roman"/>
        </w:rPr>
      </w:pPr>
    </w:p>
    <w:p w14:paraId="4D4F452A" w14:textId="69C89A6B" w:rsidR="006D2476" w:rsidRPr="00EF02DD" w:rsidRDefault="005D091A" w:rsidP="009778DE">
      <w:pPr>
        <w:shd w:val="clear" w:color="auto" w:fill="FFFFFF"/>
        <w:tabs>
          <w:tab w:val="left" w:pos="1418"/>
        </w:tabs>
        <w:autoSpaceDE w:val="0"/>
        <w:rPr>
          <w:rFonts w:ascii="Times New Roman" w:hAnsi="Times New Roman"/>
        </w:rPr>
      </w:pPr>
      <w:r w:rsidRPr="00EF02DD">
        <w:rPr>
          <w:rFonts w:ascii="Times New Roman" w:hAnsi="Times New Roman"/>
        </w:rPr>
        <w:t>Za zadavatele:</w:t>
      </w:r>
    </w:p>
    <w:p w14:paraId="751D3A97" w14:textId="77777777" w:rsidR="00965391" w:rsidRPr="00EF02DD" w:rsidRDefault="00965391" w:rsidP="00A87E87">
      <w:pPr>
        <w:shd w:val="clear" w:color="auto" w:fill="FFFFFF"/>
        <w:tabs>
          <w:tab w:val="center" w:pos="7797"/>
        </w:tabs>
        <w:autoSpaceDE w:val="0"/>
        <w:rPr>
          <w:rFonts w:ascii="Times New Roman" w:hAnsi="Times New Roman"/>
        </w:rPr>
      </w:pPr>
    </w:p>
    <w:p w14:paraId="0FD3B5E7" w14:textId="6708CE03" w:rsidR="00A87E87" w:rsidRPr="00EF02DD" w:rsidRDefault="009D0702" w:rsidP="00A87E87">
      <w:pPr>
        <w:shd w:val="clear" w:color="auto" w:fill="FFFFFF"/>
        <w:tabs>
          <w:tab w:val="center" w:pos="7797"/>
        </w:tabs>
        <w:autoSpaceDE w:val="0"/>
        <w:rPr>
          <w:rFonts w:ascii="Times New Roman" w:hAnsi="Times New Roman"/>
        </w:rPr>
      </w:pPr>
      <w:r w:rsidRPr="00EF02DD">
        <w:rPr>
          <w:rFonts w:ascii="Times New Roman" w:hAnsi="Times New Roman"/>
        </w:rPr>
        <w:t>V</w:t>
      </w:r>
      <w:r w:rsidR="000B7BCD">
        <w:rPr>
          <w:rFonts w:ascii="Times New Roman" w:hAnsi="Times New Roman"/>
        </w:rPr>
        <w:t> Kosové Hoře</w:t>
      </w:r>
      <w:r w:rsidRPr="00EF02DD">
        <w:rPr>
          <w:rFonts w:ascii="Times New Roman" w:hAnsi="Times New Roman"/>
        </w:rPr>
        <w:t xml:space="preserve"> dne </w:t>
      </w:r>
      <w:r w:rsidR="00A16241">
        <w:rPr>
          <w:rFonts w:ascii="Times New Roman" w:hAnsi="Times New Roman"/>
        </w:rPr>
        <w:t>………</w:t>
      </w:r>
      <w:r w:rsidR="00637F7B" w:rsidRPr="00EF02DD">
        <w:rPr>
          <w:rFonts w:ascii="Times New Roman" w:hAnsi="Times New Roman"/>
        </w:rPr>
        <w:t>2024</w:t>
      </w:r>
    </w:p>
    <w:p w14:paraId="5A58345F" w14:textId="77777777" w:rsidR="00637F7B" w:rsidRPr="00EF02DD" w:rsidRDefault="00637F7B" w:rsidP="00A87E87">
      <w:pPr>
        <w:shd w:val="clear" w:color="auto" w:fill="FFFFFF"/>
        <w:tabs>
          <w:tab w:val="center" w:pos="7797"/>
        </w:tabs>
        <w:autoSpaceDE w:val="0"/>
        <w:rPr>
          <w:rFonts w:ascii="Times New Roman" w:hAnsi="Times New Roman"/>
        </w:rPr>
      </w:pPr>
    </w:p>
    <w:p w14:paraId="56E4F1CF" w14:textId="09BF5379" w:rsidR="00637F7B" w:rsidRPr="00EF02DD" w:rsidRDefault="00637F7B" w:rsidP="00A87E87">
      <w:pPr>
        <w:shd w:val="clear" w:color="auto" w:fill="FFFFFF"/>
        <w:tabs>
          <w:tab w:val="center" w:pos="7797"/>
        </w:tabs>
        <w:autoSpaceDE w:val="0"/>
        <w:rPr>
          <w:rFonts w:ascii="Times New Roman" w:hAnsi="Times New Roman"/>
        </w:rPr>
      </w:pPr>
      <w:r w:rsidRPr="00EF02DD">
        <w:rPr>
          <w:rFonts w:ascii="Times New Roman" w:hAnsi="Times New Roman"/>
        </w:rPr>
        <w:t xml:space="preserve">                                                                                                     ……………………………………</w:t>
      </w:r>
    </w:p>
    <w:p w14:paraId="47F61EFB" w14:textId="7A9146FF" w:rsidR="00F21B9D" w:rsidRPr="00EF02DD" w:rsidRDefault="00A93B3A" w:rsidP="00A93B3A">
      <w:pPr>
        <w:shd w:val="clear" w:color="auto" w:fill="FFFFFF"/>
        <w:tabs>
          <w:tab w:val="left" w:pos="6096"/>
          <w:tab w:val="left" w:pos="6804"/>
          <w:tab w:val="left" w:pos="7371"/>
        </w:tabs>
        <w:autoSpaceDE w:val="0"/>
        <w:spacing w:before="60"/>
        <w:rPr>
          <w:rFonts w:ascii="Times New Roman" w:hAnsi="Times New Roman"/>
          <w:b/>
          <w:iCs/>
        </w:rPr>
      </w:pPr>
      <w:r w:rsidRPr="00EF02DD">
        <w:rPr>
          <w:rFonts w:ascii="Times New Roman" w:hAnsi="Times New Roman"/>
        </w:rPr>
        <w:tab/>
      </w:r>
      <w:r w:rsidR="009D0702" w:rsidRPr="00EF02DD">
        <w:rPr>
          <w:rFonts w:ascii="Times New Roman" w:hAnsi="Times New Roman"/>
        </w:rPr>
        <w:t xml:space="preserve">za </w:t>
      </w:r>
      <w:r w:rsidR="00746F05">
        <w:rPr>
          <w:rFonts w:ascii="Times New Roman" w:hAnsi="Times New Roman"/>
          <w:b/>
          <w:iCs/>
        </w:rPr>
        <w:t xml:space="preserve">Obec </w:t>
      </w:r>
      <w:r w:rsidR="000B7BCD">
        <w:rPr>
          <w:rFonts w:ascii="Times New Roman" w:hAnsi="Times New Roman"/>
          <w:b/>
          <w:iCs/>
        </w:rPr>
        <w:t>Kosova Hora</w:t>
      </w:r>
    </w:p>
    <w:p w14:paraId="122E0CCF" w14:textId="1CAC8E34" w:rsidR="00535FC6" w:rsidRPr="00EF02DD" w:rsidRDefault="00A93B3A" w:rsidP="001E4C0E">
      <w:pPr>
        <w:shd w:val="clear" w:color="auto" w:fill="FFFFFF"/>
        <w:tabs>
          <w:tab w:val="left" w:pos="6096"/>
          <w:tab w:val="left" w:pos="6804"/>
          <w:tab w:val="left" w:pos="7371"/>
        </w:tabs>
        <w:autoSpaceDE w:val="0"/>
        <w:spacing w:before="60"/>
        <w:rPr>
          <w:rFonts w:ascii="Times New Roman" w:hAnsi="Times New Roman"/>
        </w:rPr>
      </w:pPr>
      <w:r w:rsidRPr="00EF02DD">
        <w:rPr>
          <w:rFonts w:ascii="Times New Roman" w:hAnsi="Times New Roman"/>
          <w:b/>
        </w:rPr>
        <w:tab/>
      </w:r>
      <w:r w:rsidR="002635F2">
        <w:rPr>
          <w:rFonts w:ascii="Times New Roman" w:hAnsi="Times New Roman"/>
        </w:rPr>
        <w:t xml:space="preserve">Martin </w:t>
      </w:r>
      <w:proofErr w:type="spellStart"/>
      <w:proofErr w:type="gramStart"/>
      <w:r w:rsidR="002635F2">
        <w:rPr>
          <w:rFonts w:ascii="Times New Roman" w:hAnsi="Times New Roman"/>
        </w:rPr>
        <w:t>Krameš</w:t>
      </w:r>
      <w:proofErr w:type="spellEnd"/>
      <w:r w:rsidR="003F06DC">
        <w:rPr>
          <w:rFonts w:ascii="Times New Roman" w:hAnsi="Times New Roman"/>
        </w:rPr>
        <w:t xml:space="preserve"> - starosta</w:t>
      </w:r>
      <w:proofErr w:type="gramEnd"/>
      <w:r w:rsidR="003F06DC" w:rsidRPr="00EF02DD">
        <w:rPr>
          <w:rFonts w:ascii="Times New Roman" w:hAnsi="Times New Roman"/>
        </w:rPr>
        <w:t xml:space="preserve"> obce</w:t>
      </w:r>
    </w:p>
    <w:sectPr w:rsidR="00535FC6" w:rsidRPr="00EF02DD" w:rsidSect="004C7497">
      <w:headerReference w:type="default" r:id="rId20"/>
      <w:footerReference w:type="default" r:id="rId21"/>
      <w:headerReference w:type="first" r:id="rId22"/>
      <w:footnotePr>
        <w:pos w:val="beneathText"/>
      </w:footnotePr>
      <w:type w:val="continuous"/>
      <w:pgSz w:w="11905" w:h="16837"/>
      <w:pgMar w:top="1661" w:right="851" w:bottom="851" w:left="851" w:header="51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E7CBE" w14:textId="77777777" w:rsidR="00917536" w:rsidRDefault="00917536">
      <w:r>
        <w:separator/>
      </w:r>
    </w:p>
  </w:endnote>
  <w:endnote w:type="continuationSeparator" w:id="0">
    <w:p w14:paraId="5FE3E835" w14:textId="77777777" w:rsidR="00917536" w:rsidRDefault="0091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A272D" w14:textId="77777777" w:rsidR="00DB6C3F" w:rsidRDefault="00DB6C3F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EE5C38">
      <w:rPr>
        <w:noProof/>
      </w:rPr>
      <w:t>10</w:t>
    </w:r>
    <w:r>
      <w:rPr>
        <w:noProof/>
      </w:rPr>
      <w:fldChar w:fldCharType="end"/>
    </w:r>
  </w:p>
  <w:p w14:paraId="5AADC343" w14:textId="77777777" w:rsidR="00DB6C3F" w:rsidRDefault="00DB6C3F">
    <w:pPr>
      <w:pStyle w:val="Zpat"/>
      <w:shd w:val="clear" w:color="auto" w:fill="FFFFF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B0DF16" w14:textId="77777777" w:rsidR="00917536" w:rsidRDefault="00917536">
      <w:r>
        <w:separator/>
      </w:r>
    </w:p>
  </w:footnote>
  <w:footnote w:type="continuationSeparator" w:id="0">
    <w:p w14:paraId="48C23CC6" w14:textId="77777777" w:rsidR="00917536" w:rsidRDefault="00917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09865" w14:textId="6E7F8376" w:rsidR="004C7497" w:rsidRDefault="004C7497">
    <w:pPr>
      <w:pStyle w:val="Zhlav"/>
    </w:pPr>
    <w: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3A774" w14:textId="110A6B06" w:rsidR="00DB6C3F" w:rsidRDefault="00DB6C3F" w:rsidP="00486113">
    <w:pPr>
      <w:pStyle w:val="Zhlav"/>
      <w:tabs>
        <w:tab w:val="left" w:pos="973"/>
        <w:tab w:val="left" w:pos="4448"/>
      </w:tabs>
    </w:pPr>
    <w:r>
      <w:tab/>
    </w:r>
    <w:r>
      <w:tab/>
      <w:t xml:space="preserve"> </w:t>
    </w:r>
  </w:p>
  <w:p w14:paraId="7FEBDBBD" w14:textId="5B4E5F2C" w:rsidR="00DB6C3F" w:rsidRDefault="00503B7C" w:rsidP="00486113">
    <w:pPr>
      <w:pStyle w:val="Zhlav"/>
      <w:tabs>
        <w:tab w:val="left" w:pos="973"/>
        <w:tab w:val="left" w:pos="4448"/>
      </w:tabs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3EA58B41" wp14:editId="7974A769">
          <wp:simplePos x="0" y="0"/>
          <wp:positionH relativeFrom="column">
            <wp:posOffset>4701540</wp:posOffset>
          </wp:positionH>
          <wp:positionV relativeFrom="paragraph">
            <wp:posOffset>185420</wp:posOffset>
          </wp:positionV>
          <wp:extent cx="1611630" cy="360045"/>
          <wp:effectExtent l="0" t="0" r="0" b="0"/>
          <wp:wrapNone/>
          <wp:docPr id="2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cký objekt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339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59D042" w14:textId="71F190D6" w:rsidR="00DB6C3F" w:rsidRDefault="00503B7C" w:rsidP="00486113">
    <w:pPr>
      <w:pStyle w:val="Zhlav"/>
      <w:tabs>
        <w:tab w:val="left" w:pos="973"/>
        <w:tab w:val="left" w:pos="4448"/>
      </w:tabs>
    </w:pPr>
    <w:r>
      <w:t xml:space="preserve">                                                                                                                                          </w:t>
    </w:r>
  </w:p>
  <w:p w14:paraId="0E972B5A" w14:textId="35A6F9FB" w:rsidR="00DB6C3F" w:rsidRDefault="00503B7C" w:rsidP="00486113">
    <w:pPr>
      <w:pStyle w:val="Zhlav"/>
      <w:tabs>
        <w:tab w:val="left" w:pos="973"/>
        <w:tab w:val="left" w:pos="4448"/>
      </w:tabs>
    </w:pPr>
    <w:r>
      <w:t xml:space="preserve">        </w:t>
    </w:r>
    <w:r w:rsidR="00DB6C3F">
      <w:t xml:space="preserve">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3" w15:restartNumberingAfterBreak="0">
    <w:nsid w:val="000015A1"/>
    <w:multiLevelType w:val="hybridMultilevel"/>
    <w:tmpl w:val="00005422"/>
    <w:lvl w:ilvl="0" w:tplc="00003E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08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66B"/>
    <w:multiLevelType w:val="hybridMultilevel"/>
    <w:tmpl w:val="000066C4"/>
    <w:lvl w:ilvl="0" w:tplc="000042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AD6"/>
    <w:multiLevelType w:val="hybridMultilevel"/>
    <w:tmpl w:val="0000047E"/>
    <w:lvl w:ilvl="0" w:tplc="0000422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BFC"/>
    <w:multiLevelType w:val="hybridMultilevel"/>
    <w:tmpl w:val="00007F96"/>
    <w:lvl w:ilvl="0" w:tplc="00007FF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5AF316C"/>
    <w:multiLevelType w:val="hybridMultilevel"/>
    <w:tmpl w:val="E44CDE1A"/>
    <w:lvl w:ilvl="0" w:tplc="072A1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72539FD"/>
    <w:multiLevelType w:val="hybridMultilevel"/>
    <w:tmpl w:val="4ABA30FE"/>
    <w:lvl w:ilvl="0" w:tplc="A7141D74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C4F79"/>
    <w:multiLevelType w:val="hybridMultilevel"/>
    <w:tmpl w:val="11309B5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17315"/>
    <w:multiLevelType w:val="hybridMultilevel"/>
    <w:tmpl w:val="696A6750"/>
    <w:lvl w:ilvl="0" w:tplc="06CCFFF2">
      <w:start w:val="1"/>
      <w:numFmt w:val="bullet"/>
      <w:lvlText w:val="-"/>
      <w:lvlJc w:val="left"/>
      <w:pPr>
        <w:ind w:left="720" w:hanging="360"/>
      </w:pPr>
      <w:rPr>
        <w:rFonts w:ascii="Monotype Corsiva" w:eastAsia="Times New Roman" w:hAnsi="Monotype Corsiv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46689"/>
    <w:multiLevelType w:val="hybridMultilevel"/>
    <w:tmpl w:val="A1A48296"/>
    <w:lvl w:ilvl="0" w:tplc="34F86F84">
      <w:start w:val="1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7C39F9"/>
    <w:multiLevelType w:val="hybridMultilevel"/>
    <w:tmpl w:val="49B877A0"/>
    <w:lvl w:ilvl="0" w:tplc="E88ABBD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1FB419C"/>
    <w:multiLevelType w:val="hybridMultilevel"/>
    <w:tmpl w:val="C8E46500"/>
    <w:lvl w:ilvl="0" w:tplc="0E16BFC0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309031E9"/>
    <w:multiLevelType w:val="hybridMultilevel"/>
    <w:tmpl w:val="CC08FF32"/>
    <w:lvl w:ilvl="0" w:tplc="57CEE2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538135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30FB6"/>
    <w:multiLevelType w:val="multilevel"/>
    <w:tmpl w:val="CE504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AF7537A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D8F52F6"/>
    <w:multiLevelType w:val="multilevel"/>
    <w:tmpl w:val="6FE28B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4355AD"/>
    <w:multiLevelType w:val="hybridMultilevel"/>
    <w:tmpl w:val="8D72ED94"/>
    <w:lvl w:ilvl="0" w:tplc="E894FBAC">
      <w:start w:val="1"/>
      <w:numFmt w:val="lowerLetter"/>
      <w:lvlText w:val="%1)"/>
      <w:lvlJc w:val="left"/>
      <w:pPr>
        <w:ind w:left="3763" w:hanging="36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4483" w:hanging="360"/>
      </w:pPr>
    </w:lvl>
    <w:lvl w:ilvl="2" w:tplc="0405001B" w:tentative="1">
      <w:start w:val="1"/>
      <w:numFmt w:val="lowerRoman"/>
      <w:lvlText w:val="%3."/>
      <w:lvlJc w:val="right"/>
      <w:pPr>
        <w:ind w:left="5203" w:hanging="180"/>
      </w:pPr>
    </w:lvl>
    <w:lvl w:ilvl="3" w:tplc="0405000F" w:tentative="1">
      <w:start w:val="1"/>
      <w:numFmt w:val="decimal"/>
      <w:lvlText w:val="%4."/>
      <w:lvlJc w:val="left"/>
      <w:pPr>
        <w:ind w:left="5923" w:hanging="360"/>
      </w:pPr>
    </w:lvl>
    <w:lvl w:ilvl="4" w:tplc="04050019" w:tentative="1">
      <w:start w:val="1"/>
      <w:numFmt w:val="lowerLetter"/>
      <w:lvlText w:val="%5."/>
      <w:lvlJc w:val="left"/>
      <w:pPr>
        <w:ind w:left="6643" w:hanging="360"/>
      </w:pPr>
    </w:lvl>
    <w:lvl w:ilvl="5" w:tplc="0405001B" w:tentative="1">
      <w:start w:val="1"/>
      <w:numFmt w:val="lowerRoman"/>
      <w:lvlText w:val="%6."/>
      <w:lvlJc w:val="right"/>
      <w:pPr>
        <w:ind w:left="7363" w:hanging="180"/>
      </w:pPr>
    </w:lvl>
    <w:lvl w:ilvl="6" w:tplc="0405000F" w:tentative="1">
      <w:start w:val="1"/>
      <w:numFmt w:val="decimal"/>
      <w:lvlText w:val="%7."/>
      <w:lvlJc w:val="left"/>
      <w:pPr>
        <w:ind w:left="8083" w:hanging="360"/>
      </w:pPr>
    </w:lvl>
    <w:lvl w:ilvl="7" w:tplc="04050019" w:tentative="1">
      <w:start w:val="1"/>
      <w:numFmt w:val="lowerLetter"/>
      <w:lvlText w:val="%8."/>
      <w:lvlJc w:val="left"/>
      <w:pPr>
        <w:ind w:left="8803" w:hanging="360"/>
      </w:pPr>
    </w:lvl>
    <w:lvl w:ilvl="8" w:tplc="040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9" w15:restartNumberingAfterBreak="0">
    <w:nsid w:val="43F56383"/>
    <w:multiLevelType w:val="hybridMultilevel"/>
    <w:tmpl w:val="2C7E2A1E"/>
    <w:lvl w:ilvl="0" w:tplc="B830B39E">
      <w:start w:val="1"/>
      <w:numFmt w:val="lowerLetter"/>
      <w:lvlText w:val="%1)"/>
      <w:lvlJc w:val="left"/>
      <w:pPr>
        <w:ind w:left="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816" w:hanging="360"/>
      </w:pPr>
    </w:lvl>
    <w:lvl w:ilvl="2" w:tplc="0405001B" w:tentative="1">
      <w:start w:val="1"/>
      <w:numFmt w:val="lowerRoman"/>
      <w:lvlText w:val="%3."/>
      <w:lvlJc w:val="right"/>
      <w:pPr>
        <w:ind w:left="1536" w:hanging="180"/>
      </w:pPr>
    </w:lvl>
    <w:lvl w:ilvl="3" w:tplc="0405000F" w:tentative="1">
      <w:start w:val="1"/>
      <w:numFmt w:val="decimal"/>
      <w:lvlText w:val="%4."/>
      <w:lvlJc w:val="left"/>
      <w:pPr>
        <w:ind w:left="2256" w:hanging="360"/>
      </w:pPr>
    </w:lvl>
    <w:lvl w:ilvl="4" w:tplc="04050019" w:tentative="1">
      <w:start w:val="1"/>
      <w:numFmt w:val="lowerLetter"/>
      <w:lvlText w:val="%5."/>
      <w:lvlJc w:val="left"/>
      <w:pPr>
        <w:ind w:left="2976" w:hanging="360"/>
      </w:pPr>
    </w:lvl>
    <w:lvl w:ilvl="5" w:tplc="0405001B" w:tentative="1">
      <w:start w:val="1"/>
      <w:numFmt w:val="lowerRoman"/>
      <w:lvlText w:val="%6."/>
      <w:lvlJc w:val="right"/>
      <w:pPr>
        <w:ind w:left="3696" w:hanging="180"/>
      </w:pPr>
    </w:lvl>
    <w:lvl w:ilvl="6" w:tplc="0405000F" w:tentative="1">
      <w:start w:val="1"/>
      <w:numFmt w:val="decimal"/>
      <w:lvlText w:val="%7."/>
      <w:lvlJc w:val="left"/>
      <w:pPr>
        <w:ind w:left="4416" w:hanging="360"/>
      </w:pPr>
    </w:lvl>
    <w:lvl w:ilvl="7" w:tplc="04050019" w:tentative="1">
      <w:start w:val="1"/>
      <w:numFmt w:val="lowerLetter"/>
      <w:lvlText w:val="%8."/>
      <w:lvlJc w:val="left"/>
      <w:pPr>
        <w:ind w:left="5136" w:hanging="360"/>
      </w:pPr>
    </w:lvl>
    <w:lvl w:ilvl="8" w:tplc="0405001B" w:tentative="1">
      <w:start w:val="1"/>
      <w:numFmt w:val="lowerRoman"/>
      <w:lvlText w:val="%9."/>
      <w:lvlJc w:val="right"/>
      <w:pPr>
        <w:ind w:left="5856" w:hanging="180"/>
      </w:pPr>
    </w:lvl>
  </w:abstractNum>
  <w:abstractNum w:abstractNumId="20" w15:restartNumberingAfterBreak="0">
    <w:nsid w:val="442F7B55"/>
    <w:multiLevelType w:val="hybridMultilevel"/>
    <w:tmpl w:val="4FDE83FA"/>
    <w:lvl w:ilvl="0" w:tplc="B6CAD88E">
      <w:start w:val="1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E970E8"/>
    <w:multiLevelType w:val="hybridMultilevel"/>
    <w:tmpl w:val="A454CF60"/>
    <w:lvl w:ilvl="0" w:tplc="04050017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90" w:hanging="360"/>
      </w:pPr>
    </w:lvl>
    <w:lvl w:ilvl="2" w:tplc="0405001B" w:tentative="1">
      <w:start w:val="1"/>
      <w:numFmt w:val="lowerRoman"/>
      <w:lvlText w:val="%3."/>
      <w:lvlJc w:val="right"/>
      <w:pPr>
        <w:ind w:left="3010" w:hanging="180"/>
      </w:pPr>
    </w:lvl>
    <w:lvl w:ilvl="3" w:tplc="0405000F" w:tentative="1">
      <w:start w:val="1"/>
      <w:numFmt w:val="decimal"/>
      <w:lvlText w:val="%4."/>
      <w:lvlJc w:val="left"/>
      <w:pPr>
        <w:ind w:left="3730" w:hanging="360"/>
      </w:pPr>
    </w:lvl>
    <w:lvl w:ilvl="4" w:tplc="04050019" w:tentative="1">
      <w:start w:val="1"/>
      <w:numFmt w:val="lowerLetter"/>
      <w:lvlText w:val="%5."/>
      <w:lvlJc w:val="left"/>
      <w:pPr>
        <w:ind w:left="4450" w:hanging="360"/>
      </w:pPr>
    </w:lvl>
    <w:lvl w:ilvl="5" w:tplc="0405001B" w:tentative="1">
      <w:start w:val="1"/>
      <w:numFmt w:val="lowerRoman"/>
      <w:lvlText w:val="%6."/>
      <w:lvlJc w:val="right"/>
      <w:pPr>
        <w:ind w:left="5170" w:hanging="180"/>
      </w:pPr>
    </w:lvl>
    <w:lvl w:ilvl="6" w:tplc="0405000F" w:tentative="1">
      <w:start w:val="1"/>
      <w:numFmt w:val="decimal"/>
      <w:lvlText w:val="%7."/>
      <w:lvlJc w:val="left"/>
      <w:pPr>
        <w:ind w:left="5890" w:hanging="360"/>
      </w:pPr>
    </w:lvl>
    <w:lvl w:ilvl="7" w:tplc="04050019" w:tentative="1">
      <w:start w:val="1"/>
      <w:numFmt w:val="lowerLetter"/>
      <w:lvlText w:val="%8."/>
      <w:lvlJc w:val="left"/>
      <w:pPr>
        <w:ind w:left="6610" w:hanging="360"/>
      </w:pPr>
    </w:lvl>
    <w:lvl w:ilvl="8" w:tplc="040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55F85BFB"/>
    <w:multiLevelType w:val="hybridMultilevel"/>
    <w:tmpl w:val="C9DA4C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05A1F"/>
    <w:multiLevelType w:val="hybridMultilevel"/>
    <w:tmpl w:val="C9DA4C1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74E5B"/>
    <w:multiLevelType w:val="hybridMultilevel"/>
    <w:tmpl w:val="78FE4798"/>
    <w:lvl w:ilvl="0" w:tplc="568241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8D04669"/>
    <w:multiLevelType w:val="hybridMultilevel"/>
    <w:tmpl w:val="47B67BB2"/>
    <w:lvl w:ilvl="0" w:tplc="C128B8DC">
      <w:start w:val="1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951B2A"/>
    <w:multiLevelType w:val="multilevel"/>
    <w:tmpl w:val="B18E0F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E741D3B"/>
    <w:multiLevelType w:val="multilevel"/>
    <w:tmpl w:val="C6D6A13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color w:val="0070C0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AED20BE"/>
    <w:multiLevelType w:val="multilevel"/>
    <w:tmpl w:val="ABB02D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E7641DE"/>
    <w:multiLevelType w:val="hybridMultilevel"/>
    <w:tmpl w:val="59C2C552"/>
    <w:lvl w:ilvl="0" w:tplc="06CCFFF2">
      <w:start w:val="1"/>
      <w:numFmt w:val="bullet"/>
      <w:lvlText w:val="-"/>
      <w:lvlJc w:val="left"/>
      <w:pPr>
        <w:ind w:left="1429" w:hanging="360"/>
      </w:pPr>
      <w:rPr>
        <w:rFonts w:ascii="Monotype Corsiva" w:eastAsia="Times New Roman" w:hAnsi="Monotype Corsiv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106001849">
    <w:abstractNumId w:val="16"/>
  </w:num>
  <w:num w:numId="2" w16cid:durableId="1839926961">
    <w:abstractNumId w:val="14"/>
  </w:num>
  <w:num w:numId="3" w16cid:durableId="1294864995">
    <w:abstractNumId w:val="13"/>
  </w:num>
  <w:num w:numId="4" w16cid:durableId="2032798944">
    <w:abstractNumId w:val="15"/>
  </w:num>
  <w:num w:numId="5" w16cid:durableId="1544293673">
    <w:abstractNumId w:val="6"/>
  </w:num>
  <w:num w:numId="6" w16cid:durableId="1651518057">
    <w:abstractNumId w:val="8"/>
  </w:num>
  <w:num w:numId="7" w16cid:durableId="1289240522">
    <w:abstractNumId w:val="11"/>
  </w:num>
  <w:num w:numId="8" w16cid:durableId="1010720810">
    <w:abstractNumId w:val="25"/>
  </w:num>
  <w:num w:numId="9" w16cid:durableId="475024660">
    <w:abstractNumId w:val="20"/>
  </w:num>
  <w:num w:numId="10" w16cid:durableId="605118764">
    <w:abstractNumId w:val="10"/>
  </w:num>
  <w:num w:numId="11" w16cid:durableId="588929108">
    <w:abstractNumId w:val="5"/>
  </w:num>
  <w:num w:numId="12" w16cid:durableId="1599484073">
    <w:abstractNumId w:val="29"/>
  </w:num>
  <w:num w:numId="13" w16cid:durableId="326594032">
    <w:abstractNumId w:val="7"/>
  </w:num>
  <w:num w:numId="14" w16cid:durableId="753358014">
    <w:abstractNumId w:val="4"/>
  </w:num>
  <w:num w:numId="15" w16cid:durableId="846755340">
    <w:abstractNumId w:val="3"/>
  </w:num>
  <w:num w:numId="16" w16cid:durableId="63142114">
    <w:abstractNumId w:val="17"/>
  </w:num>
  <w:num w:numId="17" w16cid:durableId="1345979454">
    <w:abstractNumId w:val="21"/>
  </w:num>
  <w:num w:numId="18" w16cid:durableId="1450201678">
    <w:abstractNumId w:val="28"/>
  </w:num>
  <w:num w:numId="19" w16cid:durableId="1835610657">
    <w:abstractNumId w:val="27"/>
  </w:num>
  <w:num w:numId="20" w16cid:durableId="894437441">
    <w:abstractNumId w:val="26"/>
  </w:num>
  <w:num w:numId="21" w16cid:durableId="348071258">
    <w:abstractNumId w:val="19"/>
  </w:num>
  <w:num w:numId="22" w16cid:durableId="794832141">
    <w:abstractNumId w:val="18"/>
  </w:num>
  <w:num w:numId="23" w16cid:durableId="1390573451">
    <w:abstractNumId w:val="22"/>
  </w:num>
  <w:num w:numId="24" w16cid:durableId="356858164">
    <w:abstractNumId w:val="12"/>
  </w:num>
  <w:num w:numId="25" w16cid:durableId="1036587739">
    <w:abstractNumId w:val="23"/>
  </w:num>
  <w:num w:numId="26" w16cid:durableId="1352026934">
    <w:abstractNumId w:val="9"/>
  </w:num>
  <w:num w:numId="27" w16cid:durableId="1352609315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022"/>
    <w:rsid w:val="000038B2"/>
    <w:rsid w:val="00004547"/>
    <w:rsid w:val="000052C7"/>
    <w:rsid w:val="00006AB6"/>
    <w:rsid w:val="00006B45"/>
    <w:rsid w:val="00010817"/>
    <w:rsid w:val="000115CD"/>
    <w:rsid w:val="0001194C"/>
    <w:rsid w:val="000129A8"/>
    <w:rsid w:val="00013009"/>
    <w:rsid w:val="00013A55"/>
    <w:rsid w:val="00014372"/>
    <w:rsid w:val="00015943"/>
    <w:rsid w:val="00015CC5"/>
    <w:rsid w:val="0001697E"/>
    <w:rsid w:val="000177AA"/>
    <w:rsid w:val="00017805"/>
    <w:rsid w:val="000200C5"/>
    <w:rsid w:val="00020316"/>
    <w:rsid w:val="00021149"/>
    <w:rsid w:val="000226CD"/>
    <w:rsid w:val="000228EA"/>
    <w:rsid w:val="00022A3F"/>
    <w:rsid w:val="000231E8"/>
    <w:rsid w:val="0002377D"/>
    <w:rsid w:val="000267A1"/>
    <w:rsid w:val="000274FE"/>
    <w:rsid w:val="000308A8"/>
    <w:rsid w:val="00030F16"/>
    <w:rsid w:val="00031C26"/>
    <w:rsid w:val="00032020"/>
    <w:rsid w:val="0003241A"/>
    <w:rsid w:val="00034360"/>
    <w:rsid w:val="00035650"/>
    <w:rsid w:val="000358B7"/>
    <w:rsid w:val="00037C51"/>
    <w:rsid w:val="00041381"/>
    <w:rsid w:val="00042E01"/>
    <w:rsid w:val="00043AC3"/>
    <w:rsid w:val="00044BE9"/>
    <w:rsid w:val="00045658"/>
    <w:rsid w:val="00045EC1"/>
    <w:rsid w:val="00047C81"/>
    <w:rsid w:val="00047CA7"/>
    <w:rsid w:val="00052197"/>
    <w:rsid w:val="00052B95"/>
    <w:rsid w:val="00053D63"/>
    <w:rsid w:val="000543C3"/>
    <w:rsid w:val="000546B4"/>
    <w:rsid w:val="0005522C"/>
    <w:rsid w:val="00055B8B"/>
    <w:rsid w:val="00056E45"/>
    <w:rsid w:val="00056F0E"/>
    <w:rsid w:val="0006039A"/>
    <w:rsid w:val="00060BDB"/>
    <w:rsid w:val="00064821"/>
    <w:rsid w:val="00064AE5"/>
    <w:rsid w:val="00066285"/>
    <w:rsid w:val="00067369"/>
    <w:rsid w:val="0007109F"/>
    <w:rsid w:val="000733A3"/>
    <w:rsid w:val="00075BE3"/>
    <w:rsid w:val="0007710A"/>
    <w:rsid w:val="000825F9"/>
    <w:rsid w:val="000835DC"/>
    <w:rsid w:val="0008512E"/>
    <w:rsid w:val="00085249"/>
    <w:rsid w:val="00086237"/>
    <w:rsid w:val="0008715F"/>
    <w:rsid w:val="00087519"/>
    <w:rsid w:val="000876A3"/>
    <w:rsid w:val="00087EA3"/>
    <w:rsid w:val="00087F9D"/>
    <w:rsid w:val="00091CF3"/>
    <w:rsid w:val="0009269A"/>
    <w:rsid w:val="00092F87"/>
    <w:rsid w:val="00093DF3"/>
    <w:rsid w:val="000956DA"/>
    <w:rsid w:val="0009725C"/>
    <w:rsid w:val="000A0683"/>
    <w:rsid w:val="000A13F5"/>
    <w:rsid w:val="000A16F1"/>
    <w:rsid w:val="000A1B03"/>
    <w:rsid w:val="000A2458"/>
    <w:rsid w:val="000A3A9D"/>
    <w:rsid w:val="000A7157"/>
    <w:rsid w:val="000A7EB7"/>
    <w:rsid w:val="000B0EF4"/>
    <w:rsid w:val="000B19F6"/>
    <w:rsid w:val="000B1C9F"/>
    <w:rsid w:val="000B1F69"/>
    <w:rsid w:val="000B2423"/>
    <w:rsid w:val="000B2AD2"/>
    <w:rsid w:val="000B735A"/>
    <w:rsid w:val="000B7BCD"/>
    <w:rsid w:val="000B7CB7"/>
    <w:rsid w:val="000C27CC"/>
    <w:rsid w:val="000C4D01"/>
    <w:rsid w:val="000C5D22"/>
    <w:rsid w:val="000C65C7"/>
    <w:rsid w:val="000C6B90"/>
    <w:rsid w:val="000C6D5C"/>
    <w:rsid w:val="000C7885"/>
    <w:rsid w:val="000D0CDC"/>
    <w:rsid w:val="000D20AD"/>
    <w:rsid w:val="000D2C09"/>
    <w:rsid w:val="000D378E"/>
    <w:rsid w:val="000D3AF9"/>
    <w:rsid w:val="000D3CD8"/>
    <w:rsid w:val="000D3FA8"/>
    <w:rsid w:val="000D4CEC"/>
    <w:rsid w:val="000E0FD2"/>
    <w:rsid w:val="000E141A"/>
    <w:rsid w:val="000E3B25"/>
    <w:rsid w:val="000E416F"/>
    <w:rsid w:val="000E6B88"/>
    <w:rsid w:val="000E6CA9"/>
    <w:rsid w:val="000E6D8F"/>
    <w:rsid w:val="000E7759"/>
    <w:rsid w:val="000E7AA9"/>
    <w:rsid w:val="000E7F84"/>
    <w:rsid w:val="000F0785"/>
    <w:rsid w:val="000F0903"/>
    <w:rsid w:val="000F0C05"/>
    <w:rsid w:val="000F0F73"/>
    <w:rsid w:val="000F2363"/>
    <w:rsid w:val="000F45E0"/>
    <w:rsid w:val="000F7117"/>
    <w:rsid w:val="000F77B1"/>
    <w:rsid w:val="001001D0"/>
    <w:rsid w:val="00102CCE"/>
    <w:rsid w:val="001036DA"/>
    <w:rsid w:val="00104211"/>
    <w:rsid w:val="001045BF"/>
    <w:rsid w:val="00105598"/>
    <w:rsid w:val="00106D67"/>
    <w:rsid w:val="00107233"/>
    <w:rsid w:val="00107881"/>
    <w:rsid w:val="00110122"/>
    <w:rsid w:val="0011152C"/>
    <w:rsid w:val="0011282D"/>
    <w:rsid w:val="0011291E"/>
    <w:rsid w:val="00113177"/>
    <w:rsid w:val="001146ED"/>
    <w:rsid w:val="00114751"/>
    <w:rsid w:val="00115F52"/>
    <w:rsid w:val="00117671"/>
    <w:rsid w:val="00117A0A"/>
    <w:rsid w:val="00120320"/>
    <w:rsid w:val="00121897"/>
    <w:rsid w:val="00122CA2"/>
    <w:rsid w:val="00125B87"/>
    <w:rsid w:val="00125FB0"/>
    <w:rsid w:val="00126182"/>
    <w:rsid w:val="00126A01"/>
    <w:rsid w:val="00126AD2"/>
    <w:rsid w:val="00127394"/>
    <w:rsid w:val="0012758B"/>
    <w:rsid w:val="0013003E"/>
    <w:rsid w:val="00130FC5"/>
    <w:rsid w:val="001329D7"/>
    <w:rsid w:val="00134ADA"/>
    <w:rsid w:val="00135C4B"/>
    <w:rsid w:val="00135F50"/>
    <w:rsid w:val="00136585"/>
    <w:rsid w:val="001366FA"/>
    <w:rsid w:val="001408BE"/>
    <w:rsid w:val="00143F69"/>
    <w:rsid w:val="001440EA"/>
    <w:rsid w:val="00144B1A"/>
    <w:rsid w:val="00144EA5"/>
    <w:rsid w:val="00145B39"/>
    <w:rsid w:val="00151E3D"/>
    <w:rsid w:val="00152066"/>
    <w:rsid w:val="00152552"/>
    <w:rsid w:val="0015526A"/>
    <w:rsid w:val="001552BA"/>
    <w:rsid w:val="00155A83"/>
    <w:rsid w:val="00156162"/>
    <w:rsid w:val="0015651F"/>
    <w:rsid w:val="001567E9"/>
    <w:rsid w:val="001626C4"/>
    <w:rsid w:val="00162C08"/>
    <w:rsid w:val="001633CB"/>
    <w:rsid w:val="00163900"/>
    <w:rsid w:val="00167835"/>
    <w:rsid w:val="00170891"/>
    <w:rsid w:val="001712F4"/>
    <w:rsid w:val="001718DF"/>
    <w:rsid w:val="00171AB4"/>
    <w:rsid w:val="00171BD8"/>
    <w:rsid w:val="001731F9"/>
    <w:rsid w:val="0017361E"/>
    <w:rsid w:val="00175B10"/>
    <w:rsid w:val="00176DB9"/>
    <w:rsid w:val="00176F9E"/>
    <w:rsid w:val="0018107C"/>
    <w:rsid w:val="00181EB0"/>
    <w:rsid w:val="00182ADB"/>
    <w:rsid w:val="001849E8"/>
    <w:rsid w:val="00184EC3"/>
    <w:rsid w:val="00184F66"/>
    <w:rsid w:val="001874A8"/>
    <w:rsid w:val="0018768A"/>
    <w:rsid w:val="00187977"/>
    <w:rsid w:val="00187E63"/>
    <w:rsid w:val="00191493"/>
    <w:rsid w:val="00191AC6"/>
    <w:rsid w:val="0019497C"/>
    <w:rsid w:val="001955ED"/>
    <w:rsid w:val="00195B96"/>
    <w:rsid w:val="0019612F"/>
    <w:rsid w:val="001A07EB"/>
    <w:rsid w:val="001A0D55"/>
    <w:rsid w:val="001A0FE1"/>
    <w:rsid w:val="001A0FF8"/>
    <w:rsid w:val="001A133C"/>
    <w:rsid w:val="001A3CA1"/>
    <w:rsid w:val="001A51B5"/>
    <w:rsid w:val="001A5459"/>
    <w:rsid w:val="001A59AA"/>
    <w:rsid w:val="001B0942"/>
    <w:rsid w:val="001B220A"/>
    <w:rsid w:val="001B22C3"/>
    <w:rsid w:val="001B2502"/>
    <w:rsid w:val="001B306A"/>
    <w:rsid w:val="001B42B1"/>
    <w:rsid w:val="001C00A0"/>
    <w:rsid w:val="001C05BB"/>
    <w:rsid w:val="001C0CD1"/>
    <w:rsid w:val="001C1074"/>
    <w:rsid w:val="001C118A"/>
    <w:rsid w:val="001C1DE3"/>
    <w:rsid w:val="001C2964"/>
    <w:rsid w:val="001C2CA9"/>
    <w:rsid w:val="001C388B"/>
    <w:rsid w:val="001C3DA2"/>
    <w:rsid w:val="001C4506"/>
    <w:rsid w:val="001C47B6"/>
    <w:rsid w:val="001C5B34"/>
    <w:rsid w:val="001C7CF4"/>
    <w:rsid w:val="001D020E"/>
    <w:rsid w:val="001D17CE"/>
    <w:rsid w:val="001D1E41"/>
    <w:rsid w:val="001D235E"/>
    <w:rsid w:val="001D3642"/>
    <w:rsid w:val="001D391A"/>
    <w:rsid w:val="001D45E5"/>
    <w:rsid w:val="001D5765"/>
    <w:rsid w:val="001D709F"/>
    <w:rsid w:val="001E0BA1"/>
    <w:rsid w:val="001E16C4"/>
    <w:rsid w:val="001E1AF2"/>
    <w:rsid w:val="001E1D15"/>
    <w:rsid w:val="001E2649"/>
    <w:rsid w:val="001E3DFE"/>
    <w:rsid w:val="001E4383"/>
    <w:rsid w:val="001E46EB"/>
    <w:rsid w:val="001E4C0E"/>
    <w:rsid w:val="001E4FA9"/>
    <w:rsid w:val="001E60B3"/>
    <w:rsid w:val="001E7497"/>
    <w:rsid w:val="001F0DE7"/>
    <w:rsid w:val="001F1344"/>
    <w:rsid w:val="001F2977"/>
    <w:rsid w:val="001F2E34"/>
    <w:rsid w:val="001F3034"/>
    <w:rsid w:val="001F325D"/>
    <w:rsid w:val="001F335C"/>
    <w:rsid w:val="001F3671"/>
    <w:rsid w:val="001F39C1"/>
    <w:rsid w:val="001F3A1B"/>
    <w:rsid w:val="001F3ACE"/>
    <w:rsid w:val="001F4E24"/>
    <w:rsid w:val="001F6C08"/>
    <w:rsid w:val="002006B3"/>
    <w:rsid w:val="00200790"/>
    <w:rsid w:val="00200EB7"/>
    <w:rsid w:val="0020182E"/>
    <w:rsid w:val="00203AE9"/>
    <w:rsid w:val="00204D53"/>
    <w:rsid w:val="002063F6"/>
    <w:rsid w:val="00207C4B"/>
    <w:rsid w:val="00210AC6"/>
    <w:rsid w:val="00211D94"/>
    <w:rsid w:val="00211FA3"/>
    <w:rsid w:val="0021545C"/>
    <w:rsid w:val="00215FC6"/>
    <w:rsid w:val="00215FCD"/>
    <w:rsid w:val="002166E1"/>
    <w:rsid w:val="00216F31"/>
    <w:rsid w:val="002175C0"/>
    <w:rsid w:val="00220BAB"/>
    <w:rsid w:val="00221AF8"/>
    <w:rsid w:val="0022296B"/>
    <w:rsid w:val="00223EAC"/>
    <w:rsid w:val="002304CA"/>
    <w:rsid w:val="00231569"/>
    <w:rsid w:val="002321D0"/>
    <w:rsid w:val="002326BB"/>
    <w:rsid w:val="002352BF"/>
    <w:rsid w:val="0023652C"/>
    <w:rsid w:val="00236677"/>
    <w:rsid w:val="00236F20"/>
    <w:rsid w:val="002371E5"/>
    <w:rsid w:val="0023775B"/>
    <w:rsid w:val="00240846"/>
    <w:rsid w:val="00240868"/>
    <w:rsid w:val="0024145F"/>
    <w:rsid w:val="00242A6E"/>
    <w:rsid w:val="0024317A"/>
    <w:rsid w:val="00243729"/>
    <w:rsid w:val="00243A13"/>
    <w:rsid w:val="00244987"/>
    <w:rsid w:val="002450A4"/>
    <w:rsid w:val="0024779A"/>
    <w:rsid w:val="00251072"/>
    <w:rsid w:val="002512DD"/>
    <w:rsid w:val="00252718"/>
    <w:rsid w:val="00254DB3"/>
    <w:rsid w:val="002550E7"/>
    <w:rsid w:val="00256181"/>
    <w:rsid w:val="0026025F"/>
    <w:rsid w:val="00260862"/>
    <w:rsid w:val="00260F66"/>
    <w:rsid w:val="00261153"/>
    <w:rsid w:val="00261D6F"/>
    <w:rsid w:val="00262725"/>
    <w:rsid w:val="002635F2"/>
    <w:rsid w:val="00272CE8"/>
    <w:rsid w:val="00276CB8"/>
    <w:rsid w:val="002819B7"/>
    <w:rsid w:val="0028298C"/>
    <w:rsid w:val="002836CA"/>
    <w:rsid w:val="00283A55"/>
    <w:rsid w:val="00283B50"/>
    <w:rsid w:val="002840FE"/>
    <w:rsid w:val="00284398"/>
    <w:rsid w:val="00284F5C"/>
    <w:rsid w:val="00285A5E"/>
    <w:rsid w:val="00285ADF"/>
    <w:rsid w:val="002865E4"/>
    <w:rsid w:val="0028727F"/>
    <w:rsid w:val="002903B4"/>
    <w:rsid w:val="002917BE"/>
    <w:rsid w:val="002923B0"/>
    <w:rsid w:val="00292B05"/>
    <w:rsid w:val="0029328D"/>
    <w:rsid w:val="00293B2F"/>
    <w:rsid w:val="0029400D"/>
    <w:rsid w:val="00294F03"/>
    <w:rsid w:val="00295180"/>
    <w:rsid w:val="00295C93"/>
    <w:rsid w:val="00295E01"/>
    <w:rsid w:val="00295EB4"/>
    <w:rsid w:val="002966EE"/>
    <w:rsid w:val="0029698F"/>
    <w:rsid w:val="002A3061"/>
    <w:rsid w:val="002A3738"/>
    <w:rsid w:val="002A69E1"/>
    <w:rsid w:val="002A7635"/>
    <w:rsid w:val="002B0037"/>
    <w:rsid w:val="002B0385"/>
    <w:rsid w:val="002B24E5"/>
    <w:rsid w:val="002B2599"/>
    <w:rsid w:val="002B29C8"/>
    <w:rsid w:val="002B2B05"/>
    <w:rsid w:val="002B4EF0"/>
    <w:rsid w:val="002B5EFE"/>
    <w:rsid w:val="002B733A"/>
    <w:rsid w:val="002B79AA"/>
    <w:rsid w:val="002C11BF"/>
    <w:rsid w:val="002C182E"/>
    <w:rsid w:val="002C1BCE"/>
    <w:rsid w:val="002C33B2"/>
    <w:rsid w:val="002C60D0"/>
    <w:rsid w:val="002C62CE"/>
    <w:rsid w:val="002C6AA6"/>
    <w:rsid w:val="002C7A9E"/>
    <w:rsid w:val="002D0482"/>
    <w:rsid w:val="002D11D3"/>
    <w:rsid w:val="002D16A1"/>
    <w:rsid w:val="002D1780"/>
    <w:rsid w:val="002D47CE"/>
    <w:rsid w:val="002D6010"/>
    <w:rsid w:val="002D670D"/>
    <w:rsid w:val="002D6D05"/>
    <w:rsid w:val="002D754D"/>
    <w:rsid w:val="002E1BAC"/>
    <w:rsid w:val="002E1D67"/>
    <w:rsid w:val="002E4A72"/>
    <w:rsid w:val="002E4B60"/>
    <w:rsid w:val="002E5335"/>
    <w:rsid w:val="002F08BD"/>
    <w:rsid w:val="002F0E12"/>
    <w:rsid w:val="002F10ED"/>
    <w:rsid w:val="002F1BC7"/>
    <w:rsid w:val="002F2766"/>
    <w:rsid w:val="002F3781"/>
    <w:rsid w:val="002F470A"/>
    <w:rsid w:val="002F47D3"/>
    <w:rsid w:val="002F5982"/>
    <w:rsid w:val="002F5B20"/>
    <w:rsid w:val="002F77D7"/>
    <w:rsid w:val="002F7CE5"/>
    <w:rsid w:val="00300E61"/>
    <w:rsid w:val="00301333"/>
    <w:rsid w:val="003031B6"/>
    <w:rsid w:val="00304932"/>
    <w:rsid w:val="00304F8D"/>
    <w:rsid w:val="003053B3"/>
    <w:rsid w:val="00305986"/>
    <w:rsid w:val="00305B90"/>
    <w:rsid w:val="0030645B"/>
    <w:rsid w:val="003071D0"/>
    <w:rsid w:val="0031040F"/>
    <w:rsid w:val="00310656"/>
    <w:rsid w:val="00310CD8"/>
    <w:rsid w:val="00311625"/>
    <w:rsid w:val="00312EBE"/>
    <w:rsid w:val="00314117"/>
    <w:rsid w:val="0031515A"/>
    <w:rsid w:val="00315532"/>
    <w:rsid w:val="0031572D"/>
    <w:rsid w:val="00316371"/>
    <w:rsid w:val="0031640F"/>
    <w:rsid w:val="00316C1A"/>
    <w:rsid w:val="00317968"/>
    <w:rsid w:val="003200A8"/>
    <w:rsid w:val="00323B8F"/>
    <w:rsid w:val="0032463C"/>
    <w:rsid w:val="00330000"/>
    <w:rsid w:val="003315B0"/>
    <w:rsid w:val="00332298"/>
    <w:rsid w:val="00332F9B"/>
    <w:rsid w:val="0033388E"/>
    <w:rsid w:val="0033441A"/>
    <w:rsid w:val="00335470"/>
    <w:rsid w:val="00335628"/>
    <w:rsid w:val="00336635"/>
    <w:rsid w:val="003400D1"/>
    <w:rsid w:val="0034056C"/>
    <w:rsid w:val="0034081F"/>
    <w:rsid w:val="003419E0"/>
    <w:rsid w:val="00341AAE"/>
    <w:rsid w:val="00341E5A"/>
    <w:rsid w:val="00344B95"/>
    <w:rsid w:val="003455E5"/>
    <w:rsid w:val="00352B50"/>
    <w:rsid w:val="00352BB8"/>
    <w:rsid w:val="00355309"/>
    <w:rsid w:val="003568DE"/>
    <w:rsid w:val="00356969"/>
    <w:rsid w:val="00357441"/>
    <w:rsid w:val="00357866"/>
    <w:rsid w:val="00360055"/>
    <w:rsid w:val="00360A28"/>
    <w:rsid w:val="00361563"/>
    <w:rsid w:val="003621EE"/>
    <w:rsid w:val="00362A77"/>
    <w:rsid w:val="00365B6B"/>
    <w:rsid w:val="003663E9"/>
    <w:rsid w:val="00366F0B"/>
    <w:rsid w:val="00367E20"/>
    <w:rsid w:val="00371010"/>
    <w:rsid w:val="00372FFD"/>
    <w:rsid w:val="00373A81"/>
    <w:rsid w:val="00373BD3"/>
    <w:rsid w:val="00373C93"/>
    <w:rsid w:val="003761BF"/>
    <w:rsid w:val="003774DD"/>
    <w:rsid w:val="00380045"/>
    <w:rsid w:val="00382DF8"/>
    <w:rsid w:val="0038464C"/>
    <w:rsid w:val="00385DDF"/>
    <w:rsid w:val="0038606A"/>
    <w:rsid w:val="003901E3"/>
    <w:rsid w:val="003902A0"/>
    <w:rsid w:val="003904E9"/>
    <w:rsid w:val="00391C72"/>
    <w:rsid w:val="00392CB0"/>
    <w:rsid w:val="00392F77"/>
    <w:rsid w:val="0039442E"/>
    <w:rsid w:val="00396BC7"/>
    <w:rsid w:val="003975C4"/>
    <w:rsid w:val="003A1EEE"/>
    <w:rsid w:val="003A2063"/>
    <w:rsid w:val="003A353F"/>
    <w:rsid w:val="003A43A1"/>
    <w:rsid w:val="003A4829"/>
    <w:rsid w:val="003A4F41"/>
    <w:rsid w:val="003A52C2"/>
    <w:rsid w:val="003A5EAF"/>
    <w:rsid w:val="003A6626"/>
    <w:rsid w:val="003A7984"/>
    <w:rsid w:val="003A7C59"/>
    <w:rsid w:val="003B004A"/>
    <w:rsid w:val="003B077D"/>
    <w:rsid w:val="003B07C3"/>
    <w:rsid w:val="003B1105"/>
    <w:rsid w:val="003B1DF3"/>
    <w:rsid w:val="003B20F0"/>
    <w:rsid w:val="003B4420"/>
    <w:rsid w:val="003B66B0"/>
    <w:rsid w:val="003C00F7"/>
    <w:rsid w:val="003C2FFE"/>
    <w:rsid w:val="003C3552"/>
    <w:rsid w:val="003C417D"/>
    <w:rsid w:val="003C4681"/>
    <w:rsid w:val="003C4FFC"/>
    <w:rsid w:val="003C532D"/>
    <w:rsid w:val="003C56F1"/>
    <w:rsid w:val="003C6ECF"/>
    <w:rsid w:val="003C774B"/>
    <w:rsid w:val="003C7F0F"/>
    <w:rsid w:val="003C7FB4"/>
    <w:rsid w:val="003D1477"/>
    <w:rsid w:val="003D35FA"/>
    <w:rsid w:val="003D3D8A"/>
    <w:rsid w:val="003D611A"/>
    <w:rsid w:val="003D71E5"/>
    <w:rsid w:val="003D7F8B"/>
    <w:rsid w:val="003E2C80"/>
    <w:rsid w:val="003E401F"/>
    <w:rsid w:val="003E44ED"/>
    <w:rsid w:val="003E656F"/>
    <w:rsid w:val="003E7494"/>
    <w:rsid w:val="003F054F"/>
    <w:rsid w:val="003F06DC"/>
    <w:rsid w:val="003F099A"/>
    <w:rsid w:val="003F256B"/>
    <w:rsid w:val="003F31FE"/>
    <w:rsid w:val="003F4A77"/>
    <w:rsid w:val="003F4D68"/>
    <w:rsid w:val="003F5A43"/>
    <w:rsid w:val="003F5AAC"/>
    <w:rsid w:val="003F7DB4"/>
    <w:rsid w:val="00400DAA"/>
    <w:rsid w:val="004015C4"/>
    <w:rsid w:val="00402B9B"/>
    <w:rsid w:val="004034CD"/>
    <w:rsid w:val="004044C0"/>
    <w:rsid w:val="00404A4D"/>
    <w:rsid w:val="00404B98"/>
    <w:rsid w:val="0040608C"/>
    <w:rsid w:val="0040785E"/>
    <w:rsid w:val="00411694"/>
    <w:rsid w:val="00413502"/>
    <w:rsid w:val="00415ED9"/>
    <w:rsid w:val="0042044F"/>
    <w:rsid w:val="00422BD0"/>
    <w:rsid w:val="004234C6"/>
    <w:rsid w:val="00425A2B"/>
    <w:rsid w:val="00425DD9"/>
    <w:rsid w:val="0042732A"/>
    <w:rsid w:val="00430959"/>
    <w:rsid w:val="00435A96"/>
    <w:rsid w:val="00436AFD"/>
    <w:rsid w:val="004410C9"/>
    <w:rsid w:val="004419CF"/>
    <w:rsid w:val="00441A60"/>
    <w:rsid w:val="0044321A"/>
    <w:rsid w:val="00444ECF"/>
    <w:rsid w:val="00446BC0"/>
    <w:rsid w:val="00446D6E"/>
    <w:rsid w:val="004508A6"/>
    <w:rsid w:val="00450A7C"/>
    <w:rsid w:val="0045113B"/>
    <w:rsid w:val="004544F5"/>
    <w:rsid w:val="00454B23"/>
    <w:rsid w:val="00455A70"/>
    <w:rsid w:val="0045636C"/>
    <w:rsid w:val="00456F5B"/>
    <w:rsid w:val="004570EB"/>
    <w:rsid w:val="004601D2"/>
    <w:rsid w:val="00461228"/>
    <w:rsid w:val="004613F4"/>
    <w:rsid w:val="00461AC3"/>
    <w:rsid w:val="004622A8"/>
    <w:rsid w:val="004631CF"/>
    <w:rsid w:val="004634F7"/>
    <w:rsid w:val="004651F2"/>
    <w:rsid w:val="004663AB"/>
    <w:rsid w:val="00466B7F"/>
    <w:rsid w:val="00470622"/>
    <w:rsid w:val="00471598"/>
    <w:rsid w:val="00473BBA"/>
    <w:rsid w:val="004742A5"/>
    <w:rsid w:val="00476316"/>
    <w:rsid w:val="00477D2A"/>
    <w:rsid w:val="00477E12"/>
    <w:rsid w:val="00480473"/>
    <w:rsid w:val="0048179A"/>
    <w:rsid w:val="004829E5"/>
    <w:rsid w:val="00482C1E"/>
    <w:rsid w:val="00483FAE"/>
    <w:rsid w:val="00484942"/>
    <w:rsid w:val="00484BE0"/>
    <w:rsid w:val="00486113"/>
    <w:rsid w:val="00486322"/>
    <w:rsid w:val="004926F5"/>
    <w:rsid w:val="004942DF"/>
    <w:rsid w:val="00494324"/>
    <w:rsid w:val="00496372"/>
    <w:rsid w:val="004964A5"/>
    <w:rsid w:val="00496A7C"/>
    <w:rsid w:val="00497777"/>
    <w:rsid w:val="00497D7F"/>
    <w:rsid w:val="004A0429"/>
    <w:rsid w:val="004A09DD"/>
    <w:rsid w:val="004A0D3C"/>
    <w:rsid w:val="004A0E76"/>
    <w:rsid w:val="004A3981"/>
    <w:rsid w:val="004A3991"/>
    <w:rsid w:val="004A53D5"/>
    <w:rsid w:val="004A5B08"/>
    <w:rsid w:val="004A5EFE"/>
    <w:rsid w:val="004A69CA"/>
    <w:rsid w:val="004A7210"/>
    <w:rsid w:val="004A758C"/>
    <w:rsid w:val="004B02C5"/>
    <w:rsid w:val="004B1278"/>
    <w:rsid w:val="004B39AE"/>
    <w:rsid w:val="004B43F8"/>
    <w:rsid w:val="004B4445"/>
    <w:rsid w:val="004B48E3"/>
    <w:rsid w:val="004B49C0"/>
    <w:rsid w:val="004B615D"/>
    <w:rsid w:val="004B6B32"/>
    <w:rsid w:val="004B6CC5"/>
    <w:rsid w:val="004B6F2C"/>
    <w:rsid w:val="004B7CD8"/>
    <w:rsid w:val="004C05C8"/>
    <w:rsid w:val="004C1644"/>
    <w:rsid w:val="004C2BA7"/>
    <w:rsid w:val="004C4D47"/>
    <w:rsid w:val="004C7254"/>
    <w:rsid w:val="004C73A7"/>
    <w:rsid w:val="004C7497"/>
    <w:rsid w:val="004C77F6"/>
    <w:rsid w:val="004C7FF6"/>
    <w:rsid w:val="004D1632"/>
    <w:rsid w:val="004D2046"/>
    <w:rsid w:val="004D30CE"/>
    <w:rsid w:val="004D39AA"/>
    <w:rsid w:val="004D5EE0"/>
    <w:rsid w:val="004E1387"/>
    <w:rsid w:val="004E260A"/>
    <w:rsid w:val="004E2AE1"/>
    <w:rsid w:val="004E3010"/>
    <w:rsid w:val="004E319F"/>
    <w:rsid w:val="004E38F4"/>
    <w:rsid w:val="004E4EF2"/>
    <w:rsid w:val="004E5CDE"/>
    <w:rsid w:val="004E7186"/>
    <w:rsid w:val="004E78C4"/>
    <w:rsid w:val="004F19EB"/>
    <w:rsid w:val="004F25B6"/>
    <w:rsid w:val="004F45BC"/>
    <w:rsid w:val="004F497B"/>
    <w:rsid w:val="004F5C56"/>
    <w:rsid w:val="004F62F5"/>
    <w:rsid w:val="004F6305"/>
    <w:rsid w:val="004F6B03"/>
    <w:rsid w:val="005007C2"/>
    <w:rsid w:val="00502643"/>
    <w:rsid w:val="00503B7C"/>
    <w:rsid w:val="005046E2"/>
    <w:rsid w:val="00505079"/>
    <w:rsid w:val="00505A75"/>
    <w:rsid w:val="00505F15"/>
    <w:rsid w:val="005068A4"/>
    <w:rsid w:val="005068AF"/>
    <w:rsid w:val="0050787C"/>
    <w:rsid w:val="00507901"/>
    <w:rsid w:val="005079BD"/>
    <w:rsid w:val="00510761"/>
    <w:rsid w:val="0051257F"/>
    <w:rsid w:val="0051686F"/>
    <w:rsid w:val="00516BC1"/>
    <w:rsid w:val="00520340"/>
    <w:rsid w:val="005205DE"/>
    <w:rsid w:val="00523390"/>
    <w:rsid w:val="005233DA"/>
    <w:rsid w:val="00524198"/>
    <w:rsid w:val="0052512B"/>
    <w:rsid w:val="0052561B"/>
    <w:rsid w:val="005261C0"/>
    <w:rsid w:val="0052668D"/>
    <w:rsid w:val="005275C8"/>
    <w:rsid w:val="0053129C"/>
    <w:rsid w:val="00532A46"/>
    <w:rsid w:val="00535BB4"/>
    <w:rsid w:val="00535FC6"/>
    <w:rsid w:val="00536F97"/>
    <w:rsid w:val="0053711D"/>
    <w:rsid w:val="0053785F"/>
    <w:rsid w:val="005407C2"/>
    <w:rsid w:val="00541626"/>
    <w:rsid w:val="00542661"/>
    <w:rsid w:val="00543DA2"/>
    <w:rsid w:val="00545933"/>
    <w:rsid w:val="00550F9D"/>
    <w:rsid w:val="00552846"/>
    <w:rsid w:val="00552CA9"/>
    <w:rsid w:val="00553DF2"/>
    <w:rsid w:val="00555F28"/>
    <w:rsid w:val="00556350"/>
    <w:rsid w:val="00560383"/>
    <w:rsid w:val="0056341B"/>
    <w:rsid w:val="00563B25"/>
    <w:rsid w:val="00563B2B"/>
    <w:rsid w:val="005658C2"/>
    <w:rsid w:val="005658D9"/>
    <w:rsid w:val="00570C28"/>
    <w:rsid w:val="00571AE6"/>
    <w:rsid w:val="0057298F"/>
    <w:rsid w:val="00572B07"/>
    <w:rsid w:val="005748D9"/>
    <w:rsid w:val="00577122"/>
    <w:rsid w:val="00577181"/>
    <w:rsid w:val="005773BD"/>
    <w:rsid w:val="00577726"/>
    <w:rsid w:val="00577CFF"/>
    <w:rsid w:val="005808CC"/>
    <w:rsid w:val="00582F01"/>
    <w:rsid w:val="00583559"/>
    <w:rsid w:val="00584CAE"/>
    <w:rsid w:val="0058597E"/>
    <w:rsid w:val="00586090"/>
    <w:rsid w:val="00586A5F"/>
    <w:rsid w:val="00586C92"/>
    <w:rsid w:val="00593727"/>
    <w:rsid w:val="0059437D"/>
    <w:rsid w:val="005951F4"/>
    <w:rsid w:val="0059608E"/>
    <w:rsid w:val="00596241"/>
    <w:rsid w:val="005A2573"/>
    <w:rsid w:val="005A2B5A"/>
    <w:rsid w:val="005A32BB"/>
    <w:rsid w:val="005A334C"/>
    <w:rsid w:val="005A3560"/>
    <w:rsid w:val="005A4807"/>
    <w:rsid w:val="005A5554"/>
    <w:rsid w:val="005A57DC"/>
    <w:rsid w:val="005A63EB"/>
    <w:rsid w:val="005A64B8"/>
    <w:rsid w:val="005A685F"/>
    <w:rsid w:val="005A727C"/>
    <w:rsid w:val="005A74C8"/>
    <w:rsid w:val="005A76F8"/>
    <w:rsid w:val="005B33DF"/>
    <w:rsid w:val="005B3F99"/>
    <w:rsid w:val="005C2AA7"/>
    <w:rsid w:val="005C481F"/>
    <w:rsid w:val="005C5FC8"/>
    <w:rsid w:val="005C6785"/>
    <w:rsid w:val="005C7827"/>
    <w:rsid w:val="005D037C"/>
    <w:rsid w:val="005D0499"/>
    <w:rsid w:val="005D091A"/>
    <w:rsid w:val="005D376C"/>
    <w:rsid w:val="005D4153"/>
    <w:rsid w:val="005D47A7"/>
    <w:rsid w:val="005D5334"/>
    <w:rsid w:val="005E01F7"/>
    <w:rsid w:val="005E1288"/>
    <w:rsid w:val="005E15A0"/>
    <w:rsid w:val="005E1F9A"/>
    <w:rsid w:val="005E203A"/>
    <w:rsid w:val="005E2C33"/>
    <w:rsid w:val="005E31F7"/>
    <w:rsid w:val="005E3587"/>
    <w:rsid w:val="005E40F7"/>
    <w:rsid w:val="005E4583"/>
    <w:rsid w:val="005E4CF4"/>
    <w:rsid w:val="005E4DA8"/>
    <w:rsid w:val="005E596C"/>
    <w:rsid w:val="005E60FE"/>
    <w:rsid w:val="005E7074"/>
    <w:rsid w:val="005E7D3D"/>
    <w:rsid w:val="005F062F"/>
    <w:rsid w:val="005F0A9B"/>
    <w:rsid w:val="005F31DF"/>
    <w:rsid w:val="005F4C01"/>
    <w:rsid w:val="005F5608"/>
    <w:rsid w:val="005F568B"/>
    <w:rsid w:val="005F6471"/>
    <w:rsid w:val="005F70C2"/>
    <w:rsid w:val="00602C23"/>
    <w:rsid w:val="0060323D"/>
    <w:rsid w:val="0060341F"/>
    <w:rsid w:val="00603F6D"/>
    <w:rsid w:val="006054BB"/>
    <w:rsid w:val="006055CF"/>
    <w:rsid w:val="006078FA"/>
    <w:rsid w:val="00607915"/>
    <w:rsid w:val="0061130A"/>
    <w:rsid w:val="00611569"/>
    <w:rsid w:val="00611BDF"/>
    <w:rsid w:val="00612359"/>
    <w:rsid w:val="00612E02"/>
    <w:rsid w:val="00616618"/>
    <w:rsid w:val="00616BC5"/>
    <w:rsid w:val="00616F24"/>
    <w:rsid w:val="006224F3"/>
    <w:rsid w:val="00623807"/>
    <w:rsid w:val="006240F2"/>
    <w:rsid w:val="00624EE7"/>
    <w:rsid w:val="00625182"/>
    <w:rsid w:val="00625678"/>
    <w:rsid w:val="00625D80"/>
    <w:rsid w:val="00626451"/>
    <w:rsid w:val="006269E1"/>
    <w:rsid w:val="006279B6"/>
    <w:rsid w:val="0063048D"/>
    <w:rsid w:val="00630729"/>
    <w:rsid w:val="0063358B"/>
    <w:rsid w:val="00634C15"/>
    <w:rsid w:val="00634C57"/>
    <w:rsid w:val="00635329"/>
    <w:rsid w:val="00636AD6"/>
    <w:rsid w:val="00636B1C"/>
    <w:rsid w:val="00637B15"/>
    <w:rsid w:val="00637B1A"/>
    <w:rsid w:val="00637CC4"/>
    <w:rsid w:val="00637F7B"/>
    <w:rsid w:val="00641DCB"/>
    <w:rsid w:val="00641F55"/>
    <w:rsid w:val="006444F2"/>
    <w:rsid w:val="0064513B"/>
    <w:rsid w:val="00645599"/>
    <w:rsid w:val="00645DC7"/>
    <w:rsid w:val="00647029"/>
    <w:rsid w:val="006479B5"/>
    <w:rsid w:val="006527B3"/>
    <w:rsid w:val="00652C18"/>
    <w:rsid w:val="00654A45"/>
    <w:rsid w:val="00654E5B"/>
    <w:rsid w:val="00656564"/>
    <w:rsid w:val="00657840"/>
    <w:rsid w:val="006601DB"/>
    <w:rsid w:val="00660570"/>
    <w:rsid w:val="006610DB"/>
    <w:rsid w:val="00661206"/>
    <w:rsid w:val="006628BD"/>
    <w:rsid w:val="00662965"/>
    <w:rsid w:val="006633F1"/>
    <w:rsid w:val="006643C8"/>
    <w:rsid w:val="00664FC1"/>
    <w:rsid w:val="00665899"/>
    <w:rsid w:val="006660BD"/>
    <w:rsid w:val="006678B8"/>
    <w:rsid w:val="00670A93"/>
    <w:rsid w:val="00671339"/>
    <w:rsid w:val="00671566"/>
    <w:rsid w:val="00671991"/>
    <w:rsid w:val="006726B0"/>
    <w:rsid w:val="00673FB5"/>
    <w:rsid w:val="00673FBD"/>
    <w:rsid w:val="00674B3D"/>
    <w:rsid w:val="00674F66"/>
    <w:rsid w:val="006814AC"/>
    <w:rsid w:val="00682428"/>
    <w:rsid w:val="00684651"/>
    <w:rsid w:val="00684CBA"/>
    <w:rsid w:val="00686DC8"/>
    <w:rsid w:val="00686F8F"/>
    <w:rsid w:val="00690129"/>
    <w:rsid w:val="00690772"/>
    <w:rsid w:val="0069181D"/>
    <w:rsid w:val="00691C5E"/>
    <w:rsid w:val="006923A0"/>
    <w:rsid w:val="0069248A"/>
    <w:rsid w:val="00694952"/>
    <w:rsid w:val="00695770"/>
    <w:rsid w:val="00696168"/>
    <w:rsid w:val="006961B6"/>
    <w:rsid w:val="006A0701"/>
    <w:rsid w:val="006A0763"/>
    <w:rsid w:val="006A4E1A"/>
    <w:rsid w:val="006A532F"/>
    <w:rsid w:val="006A562E"/>
    <w:rsid w:val="006A7694"/>
    <w:rsid w:val="006B0344"/>
    <w:rsid w:val="006B08BF"/>
    <w:rsid w:val="006B151A"/>
    <w:rsid w:val="006B197C"/>
    <w:rsid w:val="006B250C"/>
    <w:rsid w:val="006B2A98"/>
    <w:rsid w:val="006B30A0"/>
    <w:rsid w:val="006B3177"/>
    <w:rsid w:val="006B3546"/>
    <w:rsid w:val="006B3783"/>
    <w:rsid w:val="006B39BA"/>
    <w:rsid w:val="006B48A3"/>
    <w:rsid w:val="006B679F"/>
    <w:rsid w:val="006B7B56"/>
    <w:rsid w:val="006C2B16"/>
    <w:rsid w:val="006C4232"/>
    <w:rsid w:val="006C4AB0"/>
    <w:rsid w:val="006C58F9"/>
    <w:rsid w:val="006C75A6"/>
    <w:rsid w:val="006D10CF"/>
    <w:rsid w:val="006D2476"/>
    <w:rsid w:val="006D2751"/>
    <w:rsid w:val="006D49A9"/>
    <w:rsid w:val="006D4CFA"/>
    <w:rsid w:val="006D5670"/>
    <w:rsid w:val="006D5C5B"/>
    <w:rsid w:val="006E0705"/>
    <w:rsid w:val="006E0FDB"/>
    <w:rsid w:val="006E1705"/>
    <w:rsid w:val="006E2D55"/>
    <w:rsid w:val="006E30C2"/>
    <w:rsid w:val="006E3221"/>
    <w:rsid w:val="006E46FF"/>
    <w:rsid w:val="006E5617"/>
    <w:rsid w:val="006E5AC8"/>
    <w:rsid w:val="006E5F16"/>
    <w:rsid w:val="006F04A1"/>
    <w:rsid w:val="006F0C57"/>
    <w:rsid w:val="006F0D34"/>
    <w:rsid w:val="006F1AA3"/>
    <w:rsid w:val="006F3026"/>
    <w:rsid w:val="006F49F8"/>
    <w:rsid w:val="006F57C4"/>
    <w:rsid w:val="006F6602"/>
    <w:rsid w:val="006F7248"/>
    <w:rsid w:val="006F7CBB"/>
    <w:rsid w:val="00700D11"/>
    <w:rsid w:val="00700DFE"/>
    <w:rsid w:val="00701646"/>
    <w:rsid w:val="00702D35"/>
    <w:rsid w:val="00703E2C"/>
    <w:rsid w:val="00703F8D"/>
    <w:rsid w:val="007045FF"/>
    <w:rsid w:val="007048C9"/>
    <w:rsid w:val="00704D37"/>
    <w:rsid w:val="00706BBD"/>
    <w:rsid w:val="00707FE6"/>
    <w:rsid w:val="0071082D"/>
    <w:rsid w:val="00710950"/>
    <w:rsid w:val="00710E21"/>
    <w:rsid w:val="00711113"/>
    <w:rsid w:val="007111D8"/>
    <w:rsid w:val="00712B4E"/>
    <w:rsid w:val="00713A0B"/>
    <w:rsid w:val="00714D2B"/>
    <w:rsid w:val="00717FF8"/>
    <w:rsid w:val="00720EB8"/>
    <w:rsid w:val="00721AE1"/>
    <w:rsid w:val="00722E68"/>
    <w:rsid w:val="00722F32"/>
    <w:rsid w:val="0072370C"/>
    <w:rsid w:val="00725022"/>
    <w:rsid w:val="00725957"/>
    <w:rsid w:val="00731719"/>
    <w:rsid w:val="0073205A"/>
    <w:rsid w:val="007322B0"/>
    <w:rsid w:val="007370D6"/>
    <w:rsid w:val="00740DAB"/>
    <w:rsid w:val="007410A2"/>
    <w:rsid w:val="007426E7"/>
    <w:rsid w:val="00742A8E"/>
    <w:rsid w:val="00742EB8"/>
    <w:rsid w:val="00744323"/>
    <w:rsid w:val="0074457D"/>
    <w:rsid w:val="00746692"/>
    <w:rsid w:val="00746F05"/>
    <w:rsid w:val="007473B5"/>
    <w:rsid w:val="0075013F"/>
    <w:rsid w:val="0075027E"/>
    <w:rsid w:val="0075076B"/>
    <w:rsid w:val="007509FA"/>
    <w:rsid w:val="0075205E"/>
    <w:rsid w:val="00753504"/>
    <w:rsid w:val="00753CFA"/>
    <w:rsid w:val="00753F46"/>
    <w:rsid w:val="00756F5F"/>
    <w:rsid w:val="0075776B"/>
    <w:rsid w:val="00757C44"/>
    <w:rsid w:val="0076063F"/>
    <w:rsid w:val="00760F7D"/>
    <w:rsid w:val="0076100A"/>
    <w:rsid w:val="00761103"/>
    <w:rsid w:val="00761196"/>
    <w:rsid w:val="00761EB0"/>
    <w:rsid w:val="00762755"/>
    <w:rsid w:val="00763D4F"/>
    <w:rsid w:val="0076475C"/>
    <w:rsid w:val="00764774"/>
    <w:rsid w:val="00767201"/>
    <w:rsid w:val="0077067D"/>
    <w:rsid w:val="00770DB7"/>
    <w:rsid w:val="00771C6C"/>
    <w:rsid w:val="00772AF4"/>
    <w:rsid w:val="007753A9"/>
    <w:rsid w:val="007771C7"/>
    <w:rsid w:val="007777AC"/>
    <w:rsid w:val="00782766"/>
    <w:rsid w:val="00783573"/>
    <w:rsid w:val="00783B0B"/>
    <w:rsid w:val="00784017"/>
    <w:rsid w:val="007847C6"/>
    <w:rsid w:val="00784EA1"/>
    <w:rsid w:val="0078560B"/>
    <w:rsid w:val="0078651E"/>
    <w:rsid w:val="00786AD8"/>
    <w:rsid w:val="007877E3"/>
    <w:rsid w:val="00790C39"/>
    <w:rsid w:val="00792AC3"/>
    <w:rsid w:val="00794210"/>
    <w:rsid w:val="00794360"/>
    <w:rsid w:val="00794856"/>
    <w:rsid w:val="00794B37"/>
    <w:rsid w:val="00796015"/>
    <w:rsid w:val="00796E8B"/>
    <w:rsid w:val="007975EA"/>
    <w:rsid w:val="007A0196"/>
    <w:rsid w:val="007A1654"/>
    <w:rsid w:val="007A2105"/>
    <w:rsid w:val="007A2546"/>
    <w:rsid w:val="007A4E3E"/>
    <w:rsid w:val="007A5984"/>
    <w:rsid w:val="007A6040"/>
    <w:rsid w:val="007A7695"/>
    <w:rsid w:val="007A7CC4"/>
    <w:rsid w:val="007B2543"/>
    <w:rsid w:val="007B4FE8"/>
    <w:rsid w:val="007B647B"/>
    <w:rsid w:val="007C1851"/>
    <w:rsid w:val="007C21BE"/>
    <w:rsid w:val="007C25C8"/>
    <w:rsid w:val="007C2953"/>
    <w:rsid w:val="007C3067"/>
    <w:rsid w:val="007C4559"/>
    <w:rsid w:val="007C73A1"/>
    <w:rsid w:val="007D0458"/>
    <w:rsid w:val="007D0FF3"/>
    <w:rsid w:val="007D1435"/>
    <w:rsid w:val="007D1EE3"/>
    <w:rsid w:val="007D2780"/>
    <w:rsid w:val="007D27A6"/>
    <w:rsid w:val="007D34B1"/>
    <w:rsid w:val="007D34C8"/>
    <w:rsid w:val="007D42B5"/>
    <w:rsid w:val="007D4CF9"/>
    <w:rsid w:val="007D4E93"/>
    <w:rsid w:val="007D54E7"/>
    <w:rsid w:val="007D6AC8"/>
    <w:rsid w:val="007D73B6"/>
    <w:rsid w:val="007D77B3"/>
    <w:rsid w:val="007D7BD6"/>
    <w:rsid w:val="007E1C9E"/>
    <w:rsid w:val="007E271A"/>
    <w:rsid w:val="007E591A"/>
    <w:rsid w:val="007E7E2A"/>
    <w:rsid w:val="007F11A1"/>
    <w:rsid w:val="007F2F58"/>
    <w:rsid w:val="007F6597"/>
    <w:rsid w:val="007F6ADD"/>
    <w:rsid w:val="00802C50"/>
    <w:rsid w:val="0080461F"/>
    <w:rsid w:val="00805974"/>
    <w:rsid w:val="00805F05"/>
    <w:rsid w:val="0080679A"/>
    <w:rsid w:val="00810846"/>
    <w:rsid w:val="00811022"/>
    <w:rsid w:val="008118BC"/>
    <w:rsid w:val="008121FD"/>
    <w:rsid w:val="00816053"/>
    <w:rsid w:val="00817F61"/>
    <w:rsid w:val="0082273E"/>
    <w:rsid w:val="00822C6D"/>
    <w:rsid w:val="00822F3E"/>
    <w:rsid w:val="0082312A"/>
    <w:rsid w:val="008239F4"/>
    <w:rsid w:val="00824197"/>
    <w:rsid w:val="00825C01"/>
    <w:rsid w:val="00825E92"/>
    <w:rsid w:val="0082740B"/>
    <w:rsid w:val="00827938"/>
    <w:rsid w:val="008324AC"/>
    <w:rsid w:val="0083380D"/>
    <w:rsid w:val="008368E3"/>
    <w:rsid w:val="0083763E"/>
    <w:rsid w:val="0083795E"/>
    <w:rsid w:val="00841173"/>
    <w:rsid w:val="00844216"/>
    <w:rsid w:val="00846D2B"/>
    <w:rsid w:val="0084735A"/>
    <w:rsid w:val="00847946"/>
    <w:rsid w:val="00847DBA"/>
    <w:rsid w:val="0085029F"/>
    <w:rsid w:val="0085032B"/>
    <w:rsid w:val="008504EE"/>
    <w:rsid w:val="00851B3E"/>
    <w:rsid w:val="008545CF"/>
    <w:rsid w:val="008553C6"/>
    <w:rsid w:val="008556BE"/>
    <w:rsid w:val="0085702D"/>
    <w:rsid w:val="00861160"/>
    <w:rsid w:val="00861C0F"/>
    <w:rsid w:val="00862280"/>
    <w:rsid w:val="0086287D"/>
    <w:rsid w:val="00863A3C"/>
    <w:rsid w:val="00863BDC"/>
    <w:rsid w:val="00864D6F"/>
    <w:rsid w:val="00870C75"/>
    <w:rsid w:val="00872270"/>
    <w:rsid w:val="008724ED"/>
    <w:rsid w:val="0087420F"/>
    <w:rsid w:val="008762BF"/>
    <w:rsid w:val="0087632E"/>
    <w:rsid w:val="00880043"/>
    <w:rsid w:val="0088022E"/>
    <w:rsid w:val="0088076A"/>
    <w:rsid w:val="00882440"/>
    <w:rsid w:val="008854E8"/>
    <w:rsid w:val="008864F1"/>
    <w:rsid w:val="008868D7"/>
    <w:rsid w:val="00890CE7"/>
    <w:rsid w:val="00892AF6"/>
    <w:rsid w:val="00892B31"/>
    <w:rsid w:val="00892ED4"/>
    <w:rsid w:val="00893170"/>
    <w:rsid w:val="00894A29"/>
    <w:rsid w:val="00894B75"/>
    <w:rsid w:val="00895523"/>
    <w:rsid w:val="008A0891"/>
    <w:rsid w:val="008A09AD"/>
    <w:rsid w:val="008A14B1"/>
    <w:rsid w:val="008A2F38"/>
    <w:rsid w:val="008A4688"/>
    <w:rsid w:val="008A489A"/>
    <w:rsid w:val="008A4C66"/>
    <w:rsid w:val="008A6005"/>
    <w:rsid w:val="008A7AB6"/>
    <w:rsid w:val="008B1173"/>
    <w:rsid w:val="008B3920"/>
    <w:rsid w:val="008B3D55"/>
    <w:rsid w:val="008B6956"/>
    <w:rsid w:val="008B6B2D"/>
    <w:rsid w:val="008C2560"/>
    <w:rsid w:val="008C29A9"/>
    <w:rsid w:val="008C343F"/>
    <w:rsid w:val="008C3FC7"/>
    <w:rsid w:val="008C51B2"/>
    <w:rsid w:val="008C5479"/>
    <w:rsid w:val="008C57A7"/>
    <w:rsid w:val="008C62CF"/>
    <w:rsid w:val="008C6419"/>
    <w:rsid w:val="008C7758"/>
    <w:rsid w:val="008C7AF5"/>
    <w:rsid w:val="008D0083"/>
    <w:rsid w:val="008D4229"/>
    <w:rsid w:val="008D423B"/>
    <w:rsid w:val="008D4250"/>
    <w:rsid w:val="008D57E8"/>
    <w:rsid w:val="008D6252"/>
    <w:rsid w:val="008D6E88"/>
    <w:rsid w:val="008E13EB"/>
    <w:rsid w:val="008E1BFE"/>
    <w:rsid w:val="008E1C98"/>
    <w:rsid w:val="008E3C4C"/>
    <w:rsid w:val="008E4586"/>
    <w:rsid w:val="008E4D27"/>
    <w:rsid w:val="008E5D2B"/>
    <w:rsid w:val="008E6098"/>
    <w:rsid w:val="008E6DC1"/>
    <w:rsid w:val="008E7DB3"/>
    <w:rsid w:val="008E7E3B"/>
    <w:rsid w:val="008E7F1A"/>
    <w:rsid w:val="008F0141"/>
    <w:rsid w:val="008F0513"/>
    <w:rsid w:val="008F0BC8"/>
    <w:rsid w:val="008F1262"/>
    <w:rsid w:val="008F14C9"/>
    <w:rsid w:val="008F1F0E"/>
    <w:rsid w:val="008F3B60"/>
    <w:rsid w:val="008F4C12"/>
    <w:rsid w:val="009003EF"/>
    <w:rsid w:val="00900F28"/>
    <w:rsid w:val="00901159"/>
    <w:rsid w:val="0090158F"/>
    <w:rsid w:val="009022C7"/>
    <w:rsid w:val="00902ACD"/>
    <w:rsid w:val="00903767"/>
    <w:rsid w:val="00904242"/>
    <w:rsid w:val="00904387"/>
    <w:rsid w:val="00904397"/>
    <w:rsid w:val="00904623"/>
    <w:rsid w:val="00904800"/>
    <w:rsid w:val="00905B59"/>
    <w:rsid w:val="00905FE6"/>
    <w:rsid w:val="00906711"/>
    <w:rsid w:val="0090671A"/>
    <w:rsid w:val="009105B1"/>
    <w:rsid w:val="00910EE7"/>
    <w:rsid w:val="00911275"/>
    <w:rsid w:val="009126AC"/>
    <w:rsid w:val="00912989"/>
    <w:rsid w:val="00914ABB"/>
    <w:rsid w:val="00917536"/>
    <w:rsid w:val="009210A7"/>
    <w:rsid w:val="00921463"/>
    <w:rsid w:val="0092237C"/>
    <w:rsid w:val="00922E4E"/>
    <w:rsid w:val="00923094"/>
    <w:rsid w:val="00923B28"/>
    <w:rsid w:val="00926C60"/>
    <w:rsid w:val="009308CF"/>
    <w:rsid w:val="00932B0F"/>
    <w:rsid w:val="00932C4B"/>
    <w:rsid w:val="00932E20"/>
    <w:rsid w:val="009341FA"/>
    <w:rsid w:val="00934B9B"/>
    <w:rsid w:val="009405FD"/>
    <w:rsid w:val="00940A90"/>
    <w:rsid w:val="00942262"/>
    <w:rsid w:val="009423AF"/>
    <w:rsid w:val="009425CA"/>
    <w:rsid w:val="00944275"/>
    <w:rsid w:val="00945D8E"/>
    <w:rsid w:val="009466A0"/>
    <w:rsid w:val="00946D3F"/>
    <w:rsid w:val="00947573"/>
    <w:rsid w:val="00947CF3"/>
    <w:rsid w:val="00947EE5"/>
    <w:rsid w:val="00950D9A"/>
    <w:rsid w:val="009530D6"/>
    <w:rsid w:val="009538BA"/>
    <w:rsid w:val="009538DA"/>
    <w:rsid w:val="00953C08"/>
    <w:rsid w:val="00953CA8"/>
    <w:rsid w:val="009568DD"/>
    <w:rsid w:val="0095691C"/>
    <w:rsid w:val="00960921"/>
    <w:rsid w:val="00961D5F"/>
    <w:rsid w:val="009628C9"/>
    <w:rsid w:val="00963338"/>
    <w:rsid w:val="00965391"/>
    <w:rsid w:val="00965A80"/>
    <w:rsid w:val="00967B7E"/>
    <w:rsid w:val="00967D74"/>
    <w:rsid w:val="0097185B"/>
    <w:rsid w:val="00971D7D"/>
    <w:rsid w:val="00973CFA"/>
    <w:rsid w:val="00976D54"/>
    <w:rsid w:val="00977125"/>
    <w:rsid w:val="009773F3"/>
    <w:rsid w:val="009778DE"/>
    <w:rsid w:val="00977DBB"/>
    <w:rsid w:val="009801A6"/>
    <w:rsid w:val="009805E8"/>
    <w:rsid w:val="0098130F"/>
    <w:rsid w:val="0098132A"/>
    <w:rsid w:val="00981CEC"/>
    <w:rsid w:val="0098364C"/>
    <w:rsid w:val="0098423A"/>
    <w:rsid w:val="009842FE"/>
    <w:rsid w:val="00985D1A"/>
    <w:rsid w:val="009866B7"/>
    <w:rsid w:val="0098758B"/>
    <w:rsid w:val="00987AFD"/>
    <w:rsid w:val="00991CE7"/>
    <w:rsid w:val="00991F2A"/>
    <w:rsid w:val="009920D3"/>
    <w:rsid w:val="00993415"/>
    <w:rsid w:val="00994081"/>
    <w:rsid w:val="0099454C"/>
    <w:rsid w:val="009961F6"/>
    <w:rsid w:val="00997806"/>
    <w:rsid w:val="00997F1B"/>
    <w:rsid w:val="009A04D5"/>
    <w:rsid w:val="009A1B6A"/>
    <w:rsid w:val="009A1ED7"/>
    <w:rsid w:val="009A243C"/>
    <w:rsid w:val="009A2BA4"/>
    <w:rsid w:val="009A3C82"/>
    <w:rsid w:val="009A61FB"/>
    <w:rsid w:val="009A6307"/>
    <w:rsid w:val="009B0532"/>
    <w:rsid w:val="009B2BBB"/>
    <w:rsid w:val="009B324B"/>
    <w:rsid w:val="009B39E7"/>
    <w:rsid w:val="009B3D04"/>
    <w:rsid w:val="009C10F0"/>
    <w:rsid w:val="009C1E0A"/>
    <w:rsid w:val="009C44C8"/>
    <w:rsid w:val="009C48EC"/>
    <w:rsid w:val="009C57E0"/>
    <w:rsid w:val="009C5CDB"/>
    <w:rsid w:val="009C7F18"/>
    <w:rsid w:val="009D0702"/>
    <w:rsid w:val="009D19DB"/>
    <w:rsid w:val="009D1BB7"/>
    <w:rsid w:val="009D3E23"/>
    <w:rsid w:val="009D3EB5"/>
    <w:rsid w:val="009D4911"/>
    <w:rsid w:val="009D4974"/>
    <w:rsid w:val="009D4B8C"/>
    <w:rsid w:val="009D4F2D"/>
    <w:rsid w:val="009D5A4F"/>
    <w:rsid w:val="009E01D9"/>
    <w:rsid w:val="009E0673"/>
    <w:rsid w:val="009E0A8D"/>
    <w:rsid w:val="009E4D7F"/>
    <w:rsid w:val="009E5285"/>
    <w:rsid w:val="009F0473"/>
    <w:rsid w:val="009F118E"/>
    <w:rsid w:val="009F1836"/>
    <w:rsid w:val="009F22F1"/>
    <w:rsid w:val="009F30B3"/>
    <w:rsid w:val="009F4434"/>
    <w:rsid w:val="009F4E7B"/>
    <w:rsid w:val="009F620C"/>
    <w:rsid w:val="009F705C"/>
    <w:rsid w:val="009F75DB"/>
    <w:rsid w:val="009F7B80"/>
    <w:rsid w:val="009F7DE9"/>
    <w:rsid w:val="009F7E72"/>
    <w:rsid w:val="00A00331"/>
    <w:rsid w:val="00A01234"/>
    <w:rsid w:val="00A02A5B"/>
    <w:rsid w:val="00A031A9"/>
    <w:rsid w:val="00A05495"/>
    <w:rsid w:val="00A061E1"/>
    <w:rsid w:val="00A06402"/>
    <w:rsid w:val="00A0741B"/>
    <w:rsid w:val="00A07A02"/>
    <w:rsid w:val="00A1043F"/>
    <w:rsid w:val="00A1061F"/>
    <w:rsid w:val="00A11C11"/>
    <w:rsid w:val="00A1409D"/>
    <w:rsid w:val="00A15A5B"/>
    <w:rsid w:val="00A16241"/>
    <w:rsid w:val="00A165B0"/>
    <w:rsid w:val="00A1722A"/>
    <w:rsid w:val="00A1785D"/>
    <w:rsid w:val="00A17C24"/>
    <w:rsid w:val="00A2010D"/>
    <w:rsid w:val="00A21405"/>
    <w:rsid w:val="00A21DA1"/>
    <w:rsid w:val="00A22C50"/>
    <w:rsid w:val="00A232F8"/>
    <w:rsid w:val="00A243AE"/>
    <w:rsid w:val="00A25D03"/>
    <w:rsid w:val="00A25F14"/>
    <w:rsid w:val="00A26096"/>
    <w:rsid w:val="00A26E33"/>
    <w:rsid w:val="00A301CA"/>
    <w:rsid w:val="00A32A76"/>
    <w:rsid w:val="00A37DA3"/>
    <w:rsid w:val="00A37EF0"/>
    <w:rsid w:val="00A41FB5"/>
    <w:rsid w:val="00A44AE7"/>
    <w:rsid w:val="00A44C00"/>
    <w:rsid w:val="00A44CAB"/>
    <w:rsid w:val="00A46BAB"/>
    <w:rsid w:val="00A476F0"/>
    <w:rsid w:val="00A50746"/>
    <w:rsid w:val="00A51393"/>
    <w:rsid w:val="00A52F3D"/>
    <w:rsid w:val="00A531CB"/>
    <w:rsid w:val="00A53A23"/>
    <w:rsid w:val="00A55043"/>
    <w:rsid w:val="00A55234"/>
    <w:rsid w:val="00A55A21"/>
    <w:rsid w:val="00A55F17"/>
    <w:rsid w:val="00A60029"/>
    <w:rsid w:val="00A60D49"/>
    <w:rsid w:val="00A61336"/>
    <w:rsid w:val="00A614E3"/>
    <w:rsid w:val="00A619AB"/>
    <w:rsid w:val="00A63AFB"/>
    <w:rsid w:val="00A643A1"/>
    <w:rsid w:val="00A66B09"/>
    <w:rsid w:val="00A66BBD"/>
    <w:rsid w:val="00A67818"/>
    <w:rsid w:val="00A73131"/>
    <w:rsid w:val="00A73784"/>
    <w:rsid w:val="00A73E1A"/>
    <w:rsid w:val="00A7469D"/>
    <w:rsid w:val="00A74C99"/>
    <w:rsid w:val="00A755A5"/>
    <w:rsid w:val="00A77615"/>
    <w:rsid w:val="00A81652"/>
    <w:rsid w:val="00A81D39"/>
    <w:rsid w:val="00A82B9D"/>
    <w:rsid w:val="00A87484"/>
    <w:rsid w:val="00A87E87"/>
    <w:rsid w:val="00A9002D"/>
    <w:rsid w:val="00A91585"/>
    <w:rsid w:val="00A92541"/>
    <w:rsid w:val="00A93528"/>
    <w:rsid w:val="00A93B3A"/>
    <w:rsid w:val="00A93BC1"/>
    <w:rsid w:val="00A942DE"/>
    <w:rsid w:val="00A95999"/>
    <w:rsid w:val="00A960DB"/>
    <w:rsid w:val="00A97526"/>
    <w:rsid w:val="00A97ACD"/>
    <w:rsid w:val="00AA26ED"/>
    <w:rsid w:val="00AA2756"/>
    <w:rsid w:val="00AA2A4C"/>
    <w:rsid w:val="00AA2D60"/>
    <w:rsid w:val="00AA3325"/>
    <w:rsid w:val="00AA4FDB"/>
    <w:rsid w:val="00AB009B"/>
    <w:rsid w:val="00AB0675"/>
    <w:rsid w:val="00AB0D5E"/>
    <w:rsid w:val="00AB26D5"/>
    <w:rsid w:val="00AB2E0A"/>
    <w:rsid w:val="00AB339B"/>
    <w:rsid w:val="00AB55D1"/>
    <w:rsid w:val="00AB71F3"/>
    <w:rsid w:val="00AB7DEC"/>
    <w:rsid w:val="00AC3B8A"/>
    <w:rsid w:val="00AC3E9F"/>
    <w:rsid w:val="00AC4188"/>
    <w:rsid w:val="00AC4B9D"/>
    <w:rsid w:val="00AC4D61"/>
    <w:rsid w:val="00AC5302"/>
    <w:rsid w:val="00AC559F"/>
    <w:rsid w:val="00AC57D8"/>
    <w:rsid w:val="00AC5B66"/>
    <w:rsid w:val="00AD099D"/>
    <w:rsid w:val="00AD1010"/>
    <w:rsid w:val="00AD1B8C"/>
    <w:rsid w:val="00AD1DE2"/>
    <w:rsid w:val="00AD2664"/>
    <w:rsid w:val="00AD4562"/>
    <w:rsid w:val="00AD48D9"/>
    <w:rsid w:val="00AD5CE9"/>
    <w:rsid w:val="00AD60AF"/>
    <w:rsid w:val="00AD63DE"/>
    <w:rsid w:val="00AD740D"/>
    <w:rsid w:val="00AD799F"/>
    <w:rsid w:val="00AE17B6"/>
    <w:rsid w:val="00AE2312"/>
    <w:rsid w:val="00AE3246"/>
    <w:rsid w:val="00AE4299"/>
    <w:rsid w:val="00AE5328"/>
    <w:rsid w:val="00AE5A37"/>
    <w:rsid w:val="00AF0584"/>
    <w:rsid w:val="00AF0BE2"/>
    <w:rsid w:val="00AF0CC3"/>
    <w:rsid w:val="00AF2E2B"/>
    <w:rsid w:val="00AF30AF"/>
    <w:rsid w:val="00AF4649"/>
    <w:rsid w:val="00AF53DA"/>
    <w:rsid w:val="00AF59D6"/>
    <w:rsid w:val="00B0159B"/>
    <w:rsid w:val="00B01D2D"/>
    <w:rsid w:val="00B03986"/>
    <w:rsid w:val="00B050EA"/>
    <w:rsid w:val="00B05408"/>
    <w:rsid w:val="00B0744D"/>
    <w:rsid w:val="00B079DE"/>
    <w:rsid w:val="00B1044C"/>
    <w:rsid w:val="00B10676"/>
    <w:rsid w:val="00B10EAA"/>
    <w:rsid w:val="00B10EB0"/>
    <w:rsid w:val="00B11DAF"/>
    <w:rsid w:val="00B12922"/>
    <w:rsid w:val="00B13379"/>
    <w:rsid w:val="00B13FCB"/>
    <w:rsid w:val="00B17BD3"/>
    <w:rsid w:val="00B221DD"/>
    <w:rsid w:val="00B22451"/>
    <w:rsid w:val="00B22712"/>
    <w:rsid w:val="00B22F45"/>
    <w:rsid w:val="00B23D81"/>
    <w:rsid w:val="00B25960"/>
    <w:rsid w:val="00B303E7"/>
    <w:rsid w:val="00B30880"/>
    <w:rsid w:val="00B309A7"/>
    <w:rsid w:val="00B31221"/>
    <w:rsid w:val="00B321BD"/>
    <w:rsid w:val="00B33277"/>
    <w:rsid w:val="00B344BF"/>
    <w:rsid w:val="00B3455C"/>
    <w:rsid w:val="00B35261"/>
    <w:rsid w:val="00B35651"/>
    <w:rsid w:val="00B35ACF"/>
    <w:rsid w:val="00B367C6"/>
    <w:rsid w:val="00B367C8"/>
    <w:rsid w:val="00B41547"/>
    <w:rsid w:val="00B4172D"/>
    <w:rsid w:val="00B4371C"/>
    <w:rsid w:val="00B43F80"/>
    <w:rsid w:val="00B44FC7"/>
    <w:rsid w:val="00B45700"/>
    <w:rsid w:val="00B510EF"/>
    <w:rsid w:val="00B51357"/>
    <w:rsid w:val="00B51EB7"/>
    <w:rsid w:val="00B51EB8"/>
    <w:rsid w:val="00B524D8"/>
    <w:rsid w:val="00B54120"/>
    <w:rsid w:val="00B55472"/>
    <w:rsid w:val="00B554D9"/>
    <w:rsid w:val="00B55A28"/>
    <w:rsid w:val="00B563B5"/>
    <w:rsid w:val="00B60117"/>
    <w:rsid w:val="00B62159"/>
    <w:rsid w:val="00B62EE9"/>
    <w:rsid w:val="00B6347D"/>
    <w:rsid w:val="00B63C07"/>
    <w:rsid w:val="00B6440E"/>
    <w:rsid w:val="00B65971"/>
    <w:rsid w:val="00B673F7"/>
    <w:rsid w:val="00B71290"/>
    <w:rsid w:val="00B73302"/>
    <w:rsid w:val="00B74E08"/>
    <w:rsid w:val="00B750CF"/>
    <w:rsid w:val="00B751B1"/>
    <w:rsid w:val="00B757F5"/>
    <w:rsid w:val="00B765A4"/>
    <w:rsid w:val="00B813BC"/>
    <w:rsid w:val="00B8355A"/>
    <w:rsid w:val="00B837AF"/>
    <w:rsid w:val="00B83B01"/>
    <w:rsid w:val="00B86FFB"/>
    <w:rsid w:val="00B87215"/>
    <w:rsid w:val="00B90029"/>
    <w:rsid w:val="00B90B3C"/>
    <w:rsid w:val="00B934A4"/>
    <w:rsid w:val="00B94369"/>
    <w:rsid w:val="00B94D4B"/>
    <w:rsid w:val="00B95218"/>
    <w:rsid w:val="00B97797"/>
    <w:rsid w:val="00B97E33"/>
    <w:rsid w:val="00BA1EDA"/>
    <w:rsid w:val="00BA3526"/>
    <w:rsid w:val="00BA3A42"/>
    <w:rsid w:val="00BA440C"/>
    <w:rsid w:val="00BA4AA5"/>
    <w:rsid w:val="00BB0B57"/>
    <w:rsid w:val="00BB344B"/>
    <w:rsid w:val="00BB40BE"/>
    <w:rsid w:val="00BB40E2"/>
    <w:rsid w:val="00BB61E0"/>
    <w:rsid w:val="00BB6220"/>
    <w:rsid w:val="00BB6A16"/>
    <w:rsid w:val="00BB6C10"/>
    <w:rsid w:val="00BB7E8A"/>
    <w:rsid w:val="00BC1AF2"/>
    <w:rsid w:val="00BC1BC0"/>
    <w:rsid w:val="00BC1E26"/>
    <w:rsid w:val="00BC380C"/>
    <w:rsid w:val="00BC7519"/>
    <w:rsid w:val="00BC7EFB"/>
    <w:rsid w:val="00BD09C6"/>
    <w:rsid w:val="00BD0C12"/>
    <w:rsid w:val="00BD1002"/>
    <w:rsid w:val="00BD10BE"/>
    <w:rsid w:val="00BD1EF8"/>
    <w:rsid w:val="00BD225A"/>
    <w:rsid w:val="00BD27E3"/>
    <w:rsid w:val="00BD2E04"/>
    <w:rsid w:val="00BD2FC7"/>
    <w:rsid w:val="00BD4805"/>
    <w:rsid w:val="00BD5821"/>
    <w:rsid w:val="00BD5C15"/>
    <w:rsid w:val="00BD7728"/>
    <w:rsid w:val="00BE11D0"/>
    <w:rsid w:val="00BE134B"/>
    <w:rsid w:val="00BE21FC"/>
    <w:rsid w:val="00BE3A9A"/>
    <w:rsid w:val="00BE3CBB"/>
    <w:rsid w:val="00BE4E16"/>
    <w:rsid w:val="00BE6A5A"/>
    <w:rsid w:val="00BF0733"/>
    <w:rsid w:val="00BF1319"/>
    <w:rsid w:val="00BF1379"/>
    <w:rsid w:val="00BF1740"/>
    <w:rsid w:val="00BF1C57"/>
    <w:rsid w:val="00BF279D"/>
    <w:rsid w:val="00BF2A15"/>
    <w:rsid w:val="00BF394F"/>
    <w:rsid w:val="00BF3FB1"/>
    <w:rsid w:val="00BF459E"/>
    <w:rsid w:val="00BF7936"/>
    <w:rsid w:val="00BF7F30"/>
    <w:rsid w:val="00C00561"/>
    <w:rsid w:val="00C02F32"/>
    <w:rsid w:val="00C02FBE"/>
    <w:rsid w:val="00C03200"/>
    <w:rsid w:val="00C03796"/>
    <w:rsid w:val="00C0402D"/>
    <w:rsid w:val="00C0503C"/>
    <w:rsid w:val="00C05F17"/>
    <w:rsid w:val="00C07BA1"/>
    <w:rsid w:val="00C1201B"/>
    <w:rsid w:val="00C16287"/>
    <w:rsid w:val="00C17044"/>
    <w:rsid w:val="00C2005A"/>
    <w:rsid w:val="00C21995"/>
    <w:rsid w:val="00C22DAC"/>
    <w:rsid w:val="00C22E7F"/>
    <w:rsid w:val="00C237ED"/>
    <w:rsid w:val="00C275F3"/>
    <w:rsid w:val="00C27A1C"/>
    <w:rsid w:val="00C27C24"/>
    <w:rsid w:val="00C32003"/>
    <w:rsid w:val="00C324DB"/>
    <w:rsid w:val="00C3298C"/>
    <w:rsid w:val="00C32CBD"/>
    <w:rsid w:val="00C32D0A"/>
    <w:rsid w:val="00C3370F"/>
    <w:rsid w:val="00C33BA5"/>
    <w:rsid w:val="00C37189"/>
    <w:rsid w:val="00C414E0"/>
    <w:rsid w:val="00C420E8"/>
    <w:rsid w:val="00C42318"/>
    <w:rsid w:val="00C43596"/>
    <w:rsid w:val="00C438C1"/>
    <w:rsid w:val="00C4507D"/>
    <w:rsid w:val="00C469CB"/>
    <w:rsid w:val="00C511A2"/>
    <w:rsid w:val="00C51738"/>
    <w:rsid w:val="00C5192D"/>
    <w:rsid w:val="00C5354F"/>
    <w:rsid w:val="00C547B9"/>
    <w:rsid w:val="00C55794"/>
    <w:rsid w:val="00C569F6"/>
    <w:rsid w:val="00C57E2D"/>
    <w:rsid w:val="00C605DF"/>
    <w:rsid w:val="00C611C2"/>
    <w:rsid w:val="00C63FE6"/>
    <w:rsid w:val="00C64FBB"/>
    <w:rsid w:val="00C655DA"/>
    <w:rsid w:val="00C66113"/>
    <w:rsid w:val="00C6676F"/>
    <w:rsid w:val="00C672FC"/>
    <w:rsid w:val="00C67DE9"/>
    <w:rsid w:val="00C7032A"/>
    <w:rsid w:val="00C708C8"/>
    <w:rsid w:val="00C75E5E"/>
    <w:rsid w:val="00C7731A"/>
    <w:rsid w:val="00C83BAD"/>
    <w:rsid w:val="00C83BD7"/>
    <w:rsid w:val="00C86537"/>
    <w:rsid w:val="00C871C6"/>
    <w:rsid w:val="00C87816"/>
    <w:rsid w:val="00C905F9"/>
    <w:rsid w:val="00C90ABC"/>
    <w:rsid w:val="00C91D2B"/>
    <w:rsid w:val="00C920C6"/>
    <w:rsid w:val="00C92247"/>
    <w:rsid w:val="00C9277F"/>
    <w:rsid w:val="00C939E5"/>
    <w:rsid w:val="00C93F68"/>
    <w:rsid w:val="00C943EC"/>
    <w:rsid w:val="00C97E54"/>
    <w:rsid w:val="00CA0647"/>
    <w:rsid w:val="00CA1922"/>
    <w:rsid w:val="00CA1CCF"/>
    <w:rsid w:val="00CA3359"/>
    <w:rsid w:val="00CA3ADE"/>
    <w:rsid w:val="00CA4195"/>
    <w:rsid w:val="00CA47CA"/>
    <w:rsid w:val="00CA5663"/>
    <w:rsid w:val="00CA69D5"/>
    <w:rsid w:val="00CA6AC8"/>
    <w:rsid w:val="00CA7082"/>
    <w:rsid w:val="00CA765C"/>
    <w:rsid w:val="00CB0A16"/>
    <w:rsid w:val="00CB0A65"/>
    <w:rsid w:val="00CB3855"/>
    <w:rsid w:val="00CB45A1"/>
    <w:rsid w:val="00CB5BE1"/>
    <w:rsid w:val="00CB64C2"/>
    <w:rsid w:val="00CB6B1D"/>
    <w:rsid w:val="00CB7149"/>
    <w:rsid w:val="00CC0B8C"/>
    <w:rsid w:val="00CC141C"/>
    <w:rsid w:val="00CC25C4"/>
    <w:rsid w:val="00CC2BEE"/>
    <w:rsid w:val="00CC3AD9"/>
    <w:rsid w:val="00CC5813"/>
    <w:rsid w:val="00CC5D8C"/>
    <w:rsid w:val="00CD0747"/>
    <w:rsid w:val="00CD0CC9"/>
    <w:rsid w:val="00CD1C10"/>
    <w:rsid w:val="00CD1E7C"/>
    <w:rsid w:val="00CD2372"/>
    <w:rsid w:val="00CD3887"/>
    <w:rsid w:val="00CD3B04"/>
    <w:rsid w:val="00CD41C2"/>
    <w:rsid w:val="00CD4BAF"/>
    <w:rsid w:val="00CD6406"/>
    <w:rsid w:val="00CD6C4A"/>
    <w:rsid w:val="00CE0E7F"/>
    <w:rsid w:val="00CE2797"/>
    <w:rsid w:val="00CE473C"/>
    <w:rsid w:val="00CE52DC"/>
    <w:rsid w:val="00CE54B3"/>
    <w:rsid w:val="00CE57FD"/>
    <w:rsid w:val="00CE58C9"/>
    <w:rsid w:val="00CE5C68"/>
    <w:rsid w:val="00CE5C70"/>
    <w:rsid w:val="00CE6469"/>
    <w:rsid w:val="00CE65F4"/>
    <w:rsid w:val="00CF00B1"/>
    <w:rsid w:val="00CF04B2"/>
    <w:rsid w:val="00CF0682"/>
    <w:rsid w:val="00CF1F2A"/>
    <w:rsid w:val="00CF26A2"/>
    <w:rsid w:val="00CF402C"/>
    <w:rsid w:val="00CF40AB"/>
    <w:rsid w:val="00CF4B95"/>
    <w:rsid w:val="00CF610F"/>
    <w:rsid w:val="00CF6E48"/>
    <w:rsid w:val="00D01CF5"/>
    <w:rsid w:val="00D01E54"/>
    <w:rsid w:val="00D04E97"/>
    <w:rsid w:val="00D050AA"/>
    <w:rsid w:val="00D07093"/>
    <w:rsid w:val="00D0736F"/>
    <w:rsid w:val="00D0762C"/>
    <w:rsid w:val="00D101A1"/>
    <w:rsid w:val="00D10AA4"/>
    <w:rsid w:val="00D10BF5"/>
    <w:rsid w:val="00D12167"/>
    <w:rsid w:val="00D151EF"/>
    <w:rsid w:val="00D15CD3"/>
    <w:rsid w:val="00D16CB9"/>
    <w:rsid w:val="00D1711A"/>
    <w:rsid w:val="00D210E5"/>
    <w:rsid w:val="00D22B64"/>
    <w:rsid w:val="00D24A44"/>
    <w:rsid w:val="00D251D8"/>
    <w:rsid w:val="00D25642"/>
    <w:rsid w:val="00D258C7"/>
    <w:rsid w:val="00D260CA"/>
    <w:rsid w:val="00D26EF6"/>
    <w:rsid w:val="00D271AD"/>
    <w:rsid w:val="00D31777"/>
    <w:rsid w:val="00D33265"/>
    <w:rsid w:val="00D335B3"/>
    <w:rsid w:val="00D33CB8"/>
    <w:rsid w:val="00D350E2"/>
    <w:rsid w:val="00D37862"/>
    <w:rsid w:val="00D42D56"/>
    <w:rsid w:val="00D42DCA"/>
    <w:rsid w:val="00D44A38"/>
    <w:rsid w:val="00D44AC8"/>
    <w:rsid w:val="00D4513F"/>
    <w:rsid w:val="00D4614B"/>
    <w:rsid w:val="00D471FE"/>
    <w:rsid w:val="00D51271"/>
    <w:rsid w:val="00D5221D"/>
    <w:rsid w:val="00D52D88"/>
    <w:rsid w:val="00D52E68"/>
    <w:rsid w:val="00D54BCC"/>
    <w:rsid w:val="00D551FC"/>
    <w:rsid w:val="00D55918"/>
    <w:rsid w:val="00D5751C"/>
    <w:rsid w:val="00D57910"/>
    <w:rsid w:val="00D600BD"/>
    <w:rsid w:val="00D606D3"/>
    <w:rsid w:val="00D618F6"/>
    <w:rsid w:val="00D626CC"/>
    <w:rsid w:val="00D63522"/>
    <w:rsid w:val="00D64AE3"/>
    <w:rsid w:val="00D6574E"/>
    <w:rsid w:val="00D666DD"/>
    <w:rsid w:val="00D7027E"/>
    <w:rsid w:val="00D73F9B"/>
    <w:rsid w:val="00D74B2E"/>
    <w:rsid w:val="00D7520E"/>
    <w:rsid w:val="00D754AA"/>
    <w:rsid w:val="00D75713"/>
    <w:rsid w:val="00D7622B"/>
    <w:rsid w:val="00D7676C"/>
    <w:rsid w:val="00D768C0"/>
    <w:rsid w:val="00D82B65"/>
    <w:rsid w:val="00D82D19"/>
    <w:rsid w:val="00D82F13"/>
    <w:rsid w:val="00D83368"/>
    <w:rsid w:val="00D85D6D"/>
    <w:rsid w:val="00D86CDB"/>
    <w:rsid w:val="00D910C8"/>
    <w:rsid w:val="00D92B0B"/>
    <w:rsid w:val="00D92D48"/>
    <w:rsid w:val="00D942E4"/>
    <w:rsid w:val="00D950CA"/>
    <w:rsid w:val="00D9577A"/>
    <w:rsid w:val="00D95BBE"/>
    <w:rsid w:val="00D97CB5"/>
    <w:rsid w:val="00D97FD7"/>
    <w:rsid w:val="00DA00A7"/>
    <w:rsid w:val="00DA0EC8"/>
    <w:rsid w:val="00DA164B"/>
    <w:rsid w:val="00DA1734"/>
    <w:rsid w:val="00DA23A0"/>
    <w:rsid w:val="00DA245A"/>
    <w:rsid w:val="00DA3FE6"/>
    <w:rsid w:val="00DA5227"/>
    <w:rsid w:val="00DA6238"/>
    <w:rsid w:val="00DA72DC"/>
    <w:rsid w:val="00DB0D39"/>
    <w:rsid w:val="00DB4345"/>
    <w:rsid w:val="00DB52B6"/>
    <w:rsid w:val="00DB6C3F"/>
    <w:rsid w:val="00DB704F"/>
    <w:rsid w:val="00DB7BD5"/>
    <w:rsid w:val="00DC0978"/>
    <w:rsid w:val="00DC0BD3"/>
    <w:rsid w:val="00DC0FF0"/>
    <w:rsid w:val="00DC18D3"/>
    <w:rsid w:val="00DC1DB9"/>
    <w:rsid w:val="00DC29C0"/>
    <w:rsid w:val="00DC3777"/>
    <w:rsid w:val="00DC417F"/>
    <w:rsid w:val="00DC655C"/>
    <w:rsid w:val="00DC6DDF"/>
    <w:rsid w:val="00DC749C"/>
    <w:rsid w:val="00DD3CF6"/>
    <w:rsid w:val="00DD58B8"/>
    <w:rsid w:val="00DD72AC"/>
    <w:rsid w:val="00DD7B03"/>
    <w:rsid w:val="00DE1335"/>
    <w:rsid w:val="00DE1F81"/>
    <w:rsid w:val="00DE3F7B"/>
    <w:rsid w:val="00DE52EA"/>
    <w:rsid w:val="00DE6FE0"/>
    <w:rsid w:val="00DE75AD"/>
    <w:rsid w:val="00DE7C3E"/>
    <w:rsid w:val="00DF0AD6"/>
    <w:rsid w:val="00DF16E6"/>
    <w:rsid w:val="00DF2725"/>
    <w:rsid w:val="00DF3406"/>
    <w:rsid w:val="00DF4357"/>
    <w:rsid w:val="00DF4B19"/>
    <w:rsid w:val="00DF66AF"/>
    <w:rsid w:val="00DF6DA3"/>
    <w:rsid w:val="00DF70D9"/>
    <w:rsid w:val="00E00E60"/>
    <w:rsid w:val="00E016F1"/>
    <w:rsid w:val="00E02528"/>
    <w:rsid w:val="00E02801"/>
    <w:rsid w:val="00E02D06"/>
    <w:rsid w:val="00E030E6"/>
    <w:rsid w:val="00E0325F"/>
    <w:rsid w:val="00E03F48"/>
    <w:rsid w:val="00E03FC1"/>
    <w:rsid w:val="00E041F5"/>
    <w:rsid w:val="00E061CC"/>
    <w:rsid w:val="00E0687D"/>
    <w:rsid w:val="00E1099E"/>
    <w:rsid w:val="00E12CF0"/>
    <w:rsid w:val="00E168DE"/>
    <w:rsid w:val="00E2058B"/>
    <w:rsid w:val="00E210CD"/>
    <w:rsid w:val="00E2244E"/>
    <w:rsid w:val="00E225A0"/>
    <w:rsid w:val="00E23122"/>
    <w:rsid w:val="00E23D64"/>
    <w:rsid w:val="00E2415B"/>
    <w:rsid w:val="00E25247"/>
    <w:rsid w:val="00E260BF"/>
    <w:rsid w:val="00E26E81"/>
    <w:rsid w:val="00E31212"/>
    <w:rsid w:val="00E316B1"/>
    <w:rsid w:val="00E31BAC"/>
    <w:rsid w:val="00E32070"/>
    <w:rsid w:val="00E333EA"/>
    <w:rsid w:val="00E345D3"/>
    <w:rsid w:val="00E35343"/>
    <w:rsid w:val="00E358FF"/>
    <w:rsid w:val="00E3678E"/>
    <w:rsid w:val="00E36FF7"/>
    <w:rsid w:val="00E377A5"/>
    <w:rsid w:val="00E40B6A"/>
    <w:rsid w:val="00E41B0F"/>
    <w:rsid w:val="00E41D11"/>
    <w:rsid w:val="00E435C8"/>
    <w:rsid w:val="00E43610"/>
    <w:rsid w:val="00E4390A"/>
    <w:rsid w:val="00E43B4F"/>
    <w:rsid w:val="00E446AC"/>
    <w:rsid w:val="00E45749"/>
    <w:rsid w:val="00E46048"/>
    <w:rsid w:val="00E465BE"/>
    <w:rsid w:val="00E478EB"/>
    <w:rsid w:val="00E5059B"/>
    <w:rsid w:val="00E51012"/>
    <w:rsid w:val="00E52070"/>
    <w:rsid w:val="00E52D4F"/>
    <w:rsid w:val="00E53D43"/>
    <w:rsid w:val="00E541C0"/>
    <w:rsid w:val="00E55F0F"/>
    <w:rsid w:val="00E614FC"/>
    <w:rsid w:val="00E628DE"/>
    <w:rsid w:val="00E62AA7"/>
    <w:rsid w:val="00E6335F"/>
    <w:rsid w:val="00E64BB4"/>
    <w:rsid w:val="00E66501"/>
    <w:rsid w:val="00E722C6"/>
    <w:rsid w:val="00E7318B"/>
    <w:rsid w:val="00E73B2B"/>
    <w:rsid w:val="00E75B86"/>
    <w:rsid w:val="00E764B0"/>
    <w:rsid w:val="00E777BA"/>
    <w:rsid w:val="00E77F5E"/>
    <w:rsid w:val="00E77F6B"/>
    <w:rsid w:val="00E80F75"/>
    <w:rsid w:val="00E83986"/>
    <w:rsid w:val="00E8408A"/>
    <w:rsid w:val="00E844FB"/>
    <w:rsid w:val="00E84669"/>
    <w:rsid w:val="00E84958"/>
    <w:rsid w:val="00E849D8"/>
    <w:rsid w:val="00E85032"/>
    <w:rsid w:val="00E85447"/>
    <w:rsid w:val="00E8650A"/>
    <w:rsid w:val="00E8657E"/>
    <w:rsid w:val="00E87350"/>
    <w:rsid w:val="00E878E9"/>
    <w:rsid w:val="00E90E7B"/>
    <w:rsid w:val="00E91394"/>
    <w:rsid w:val="00E9359A"/>
    <w:rsid w:val="00E938EE"/>
    <w:rsid w:val="00E943A1"/>
    <w:rsid w:val="00E94726"/>
    <w:rsid w:val="00E94CC7"/>
    <w:rsid w:val="00E95E1C"/>
    <w:rsid w:val="00E96122"/>
    <w:rsid w:val="00E96136"/>
    <w:rsid w:val="00E96253"/>
    <w:rsid w:val="00EA09B2"/>
    <w:rsid w:val="00EA1552"/>
    <w:rsid w:val="00EA1D1B"/>
    <w:rsid w:val="00EA2C4A"/>
    <w:rsid w:val="00EA2F03"/>
    <w:rsid w:val="00EA35B8"/>
    <w:rsid w:val="00EA3FC6"/>
    <w:rsid w:val="00EA5480"/>
    <w:rsid w:val="00EA5669"/>
    <w:rsid w:val="00EA608F"/>
    <w:rsid w:val="00EA65FA"/>
    <w:rsid w:val="00EA71CE"/>
    <w:rsid w:val="00EB11D8"/>
    <w:rsid w:val="00EB3875"/>
    <w:rsid w:val="00EB3C5D"/>
    <w:rsid w:val="00EB49DF"/>
    <w:rsid w:val="00EB4F39"/>
    <w:rsid w:val="00EB5757"/>
    <w:rsid w:val="00EB616D"/>
    <w:rsid w:val="00EB6B75"/>
    <w:rsid w:val="00EC0EEF"/>
    <w:rsid w:val="00EC28BA"/>
    <w:rsid w:val="00EC40C4"/>
    <w:rsid w:val="00EC4D39"/>
    <w:rsid w:val="00EC5C0C"/>
    <w:rsid w:val="00ED0144"/>
    <w:rsid w:val="00ED125F"/>
    <w:rsid w:val="00ED1793"/>
    <w:rsid w:val="00ED1DD3"/>
    <w:rsid w:val="00ED5288"/>
    <w:rsid w:val="00ED5E7B"/>
    <w:rsid w:val="00ED6EBF"/>
    <w:rsid w:val="00ED7BC2"/>
    <w:rsid w:val="00EE4659"/>
    <w:rsid w:val="00EE4A5E"/>
    <w:rsid w:val="00EE5C38"/>
    <w:rsid w:val="00EE6A1A"/>
    <w:rsid w:val="00EE6B3B"/>
    <w:rsid w:val="00EE72F0"/>
    <w:rsid w:val="00EE78DB"/>
    <w:rsid w:val="00EF02DD"/>
    <w:rsid w:val="00EF47AB"/>
    <w:rsid w:val="00EF564C"/>
    <w:rsid w:val="00EF6E9B"/>
    <w:rsid w:val="00F00641"/>
    <w:rsid w:val="00F03959"/>
    <w:rsid w:val="00F05BBC"/>
    <w:rsid w:val="00F0740A"/>
    <w:rsid w:val="00F1187B"/>
    <w:rsid w:val="00F11A3A"/>
    <w:rsid w:val="00F13011"/>
    <w:rsid w:val="00F13044"/>
    <w:rsid w:val="00F13848"/>
    <w:rsid w:val="00F13C4F"/>
    <w:rsid w:val="00F14403"/>
    <w:rsid w:val="00F17443"/>
    <w:rsid w:val="00F21B9D"/>
    <w:rsid w:val="00F21F01"/>
    <w:rsid w:val="00F235A1"/>
    <w:rsid w:val="00F23695"/>
    <w:rsid w:val="00F245B0"/>
    <w:rsid w:val="00F24E17"/>
    <w:rsid w:val="00F26380"/>
    <w:rsid w:val="00F26443"/>
    <w:rsid w:val="00F26FEE"/>
    <w:rsid w:val="00F2759A"/>
    <w:rsid w:val="00F275CB"/>
    <w:rsid w:val="00F27E22"/>
    <w:rsid w:val="00F27EB3"/>
    <w:rsid w:val="00F311A4"/>
    <w:rsid w:val="00F3123B"/>
    <w:rsid w:val="00F32D2E"/>
    <w:rsid w:val="00F339FB"/>
    <w:rsid w:val="00F342F0"/>
    <w:rsid w:val="00F349F3"/>
    <w:rsid w:val="00F34F50"/>
    <w:rsid w:val="00F35B7D"/>
    <w:rsid w:val="00F36A76"/>
    <w:rsid w:val="00F40497"/>
    <w:rsid w:val="00F421AA"/>
    <w:rsid w:val="00F438D1"/>
    <w:rsid w:val="00F44EE0"/>
    <w:rsid w:val="00F45874"/>
    <w:rsid w:val="00F46065"/>
    <w:rsid w:val="00F46337"/>
    <w:rsid w:val="00F505FF"/>
    <w:rsid w:val="00F50C90"/>
    <w:rsid w:val="00F517CD"/>
    <w:rsid w:val="00F52543"/>
    <w:rsid w:val="00F531B8"/>
    <w:rsid w:val="00F534C3"/>
    <w:rsid w:val="00F53634"/>
    <w:rsid w:val="00F549EC"/>
    <w:rsid w:val="00F576EF"/>
    <w:rsid w:val="00F60D0E"/>
    <w:rsid w:val="00F60EA9"/>
    <w:rsid w:val="00F6166A"/>
    <w:rsid w:val="00F617F8"/>
    <w:rsid w:val="00F62936"/>
    <w:rsid w:val="00F63495"/>
    <w:rsid w:val="00F63F60"/>
    <w:rsid w:val="00F66B19"/>
    <w:rsid w:val="00F70CC8"/>
    <w:rsid w:val="00F71B7F"/>
    <w:rsid w:val="00F7320A"/>
    <w:rsid w:val="00F735C6"/>
    <w:rsid w:val="00F73F91"/>
    <w:rsid w:val="00F74491"/>
    <w:rsid w:val="00F74604"/>
    <w:rsid w:val="00F755D7"/>
    <w:rsid w:val="00F77F9B"/>
    <w:rsid w:val="00F80665"/>
    <w:rsid w:val="00F80EB7"/>
    <w:rsid w:val="00F81C99"/>
    <w:rsid w:val="00F8325E"/>
    <w:rsid w:val="00F83301"/>
    <w:rsid w:val="00F83C1C"/>
    <w:rsid w:val="00F84140"/>
    <w:rsid w:val="00F86213"/>
    <w:rsid w:val="00F873DC"/>
    <w:rsid w:val="00F91621"/>
    <w:rsid w:val="00F91903"/>
    <w:rsid w:val="00F92300"/>
    <w:rsid w:val="00F92AC1"/>
    <w:rsid w:val="00F93EE6"/>
    <w:rsid w:val="00F95381"/>
    <w:rsid w:val="00F95431"/>
    <w:rsid w:val="00F96430"/>
    <w:rsid w:val="00F97E77"/>
    <w:rsid w:val="00FA2126"/>
    <w:rsid w:val="00FA4011"/>
    <w:rsid w:val="00FA4111"/>
    <w:rsid w:val="00FA4F61"/>
    <w:rsid w:val="00FA50A5"/>
    <w:rsid w:val="00FA6333"/>
    <w:rsid w:val="00FB0A68"/>
    <w:rsid w:val="00FB2AE5"/>
    <w:rsid w:val="00FB4600"/>
    <w:rsid w:val="00FB487C"/>
    <w:rsid w:val="00FB507F"/>
    <w:rsid w:val="00FB56CE"/>
    <w:rsid w:val="00FB583A"/>
    <w:rsid w:val="00FB6C5E"/>
    <w:rsid w:val="00FC071A"/>
    <w:rsid w:val="00FC1C46"/>
    <w:rsid w:val="00FC3E32"/>
    <w:rsid w:val="00FC4C3A"/>
    <w:rsid w:val="00FC6E82"/>
    <w:rsid w:val="00FC7151"/>
    <w:rsid w:val="00FC7399"/>
    <w:rsid w:val="00FD09AF"/>
    <w:rsid w:val="00FD1004"/>
    <w:rsid w:val="00FD3DDC"/>
    <w:rsid w:val="00FD54EF"/>
    <w:rsid w:val="00FD6665"/>
    <w:rsid w:val="00FD7F79"/>
    <w:rsid w:val="00FE161B"/>
    <w:rsid w:val="00FE731F"/>
    <w:rsid w:val="00FE7947"/>
    <w:rsid w:val="00FF0646"/>
    <w:rsid w:val="00FF06C0"/>
    <w:rsid w:val="00FF2006"/>
    <w:rsid w:val="00FF20BA"/>
    <w:rsid w:val="00FF2418"/>
    <w:rsid w:val="00FF29B0"/>
    <w:rsid w:val="00FF3817"/>
    <w:rsid w:val="00FF57BB"/>
    <w:rsid w:val="00FF6800"/>
    <w:rsid w:val="00FF6B9D"/>
    <w:rsid w:val="00FF77EB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F2A9B"/>
  <w15:docId w15:val="{F93D937E-8088-4D52-AD99-8E2E995CD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05408"/>
    <w:pPr>
      <w:suppressAutoHyphens/>
      <w:jc w:val="both"/>
    </w:pPr>
    <w:rPr>
      <w:rFonts w:ascii="Calibri" w:hAnsi="Calibri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C569F6"/>
    <w:pPr>
      <w:keepNext/>
      <w:numPr>
        <w:numId w:val="1"/>
      </w:numPr>
      <w:pBdr>
        <w:bottom w:val="single" w:sz="18" w:space="1" w:color="auto"/>
      </w:pBdr>
      <w:spacing w:before="240" w:after="60"/>
      <w:outlineLvl w:val="0"/>
    </w:pPr>
    <w:rPr>
      <w:rFonts w:cs="Arial"/>
      <w:b/>
      <w:bCs/>
      <w:color w:val="2E74B5"/>
      <w:kern w:val="1"/>
      <w:sz w:val="28"/>
      <w:szCs w:val="32"/>
    </w:rPr>
  </w:style>
  <w:style w:type="paragraph" w:styleId="Nadpis2">
    <w:name w:val="heading 2"/>
    <w:basedOn w:val="Default"/>
    <w:next w:val="Default"/>
    <w:qFormat/>
    <w:rsid w:val="001B22C3"/>
    <w:pPr>
      <w:numPr>
        <w:ilvl w:val="1"/>
        <w:numId w:val="1"/>
      </w:numPr>
      <w:outlineLvl w:val="1"/>
    </w:pPr>
    <w:rPr>
      <w:rFonts w:cs="Times New Roman"/>
      <w:i/>
      <w:color w:val="2E74B5"/>
      <w:u w:val="single"/>
    </w:rPr>
  </w:style>
  <w:style w:type="paragraph" w:styleId="Nadpis3">
    <w:name w:val="heading 3"/>
    <w:basedOn w:val="Normln"/>
    <w:next w:val="Normln"/>
    <w:qFormat/>
    <w:rsid w:val="009538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9538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9538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9538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rsid w:val="009538DA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9538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9538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9538DA"/>
    <w:rPr>
      <w:rFonts w:ascii="Verdana" w:hAnsi="Verdana" w:cs="Times New Roman"/>
    </w:rPr>
  </w:style>
  <w:style w:type="character" w:customStyle="1" w:styleId="WW8Num3z0">
    <w:name w:val="WW8Num3z0"/>
    <w:rsid w:val="009538DA"/>
    <w:rPr>
      <w:rFonts w:ascii="Verdana" w:hAnsi="Verdana" w:cs="Times New Roman"/>
    </w:rPr>
  </w:style>
  <w:style w:type="character" w:customStyle="1" w:styleId="WW8Num4z0">
    <w:name w:val="WW8Num4z0"/>
    <w:rsid w:val="009538DA"/>
    <w:rPr>
      <w:rFonts w:ascii="Verdana" w:hAnsi="Verdana" w:cs="Times New Roman"/>
    </w:rPr>
  </w:style>
  <w:style w:type="character" w:customStyle="1" w:styleId="Absatz-Standardschriftart">
    <w:name w:val="Absatz-Standardschriftart"/>
    <w:rsid w:val="009538DA"/>
  </w:style>
  <w:style w:type="character" w:customStyle="1" w:styleId="WW-Absatz-Standardschriftart">
    <w:name w:val="WW-Absatz-Standardschriftart"/>
    <w:rsid w:val="009538DA"/>
  </w:style>
  <w:style w:type="character" w:customStyle="1" w:styleId="WW-Absatz-Standardschriftart1">
    <w:name w:val="WW-Absatz-Standardschriftart1"/>
    <w:rsid w:val="009538DA"/>
  </w:style>
  <w:style w:type="character" w:customStyle="1" w:styleId="WW-Absatz-Standardschriftart11">
    <w:name w:val="WW-Absatz-Standardschriftart11"/>
    <w:rsid w:val="009538DA"/>
  </w:style>
  <w:style w:type="character" w:customStyle="1" w:styleId="WW-Absatz-Standardschriftart111">
    <w:name w:val="WW-Absatz-Standardschriftart111"/>
    <w:rsid w:val="009538DA"/>
  </w:style>
  <w:style w:type="character" w:customStyle="1" w:styleId="WW8Num6z0">
    <w:name w:val="WW8Num6z0"/>
    <w:rsid w:val="009538DA"/>
    <w:rPr>
      <w:rFonts w:ascii="Symbol" w:hAnsi="Symbol"/>
      <w:color w:val="auto"/>
    </w:rPr>
  </w:style>
  <w:style w:type="character" w:customStyle="1" w:styleId="WW8Num6z1">
    <w:name w:val="WW8Num6z1"/>
    <w:rsid w:val="009538DA"/>
    <w:rPr>
      <w:rFonts w:ascii="Courier New" w:hAnsi="Courier New"/>
    </w:rPr>
  </w:style>
  <w:style w:type="character" w:customStyle="1" w:styleId="WW8Num6z2">
    <w:name w:val="WW8Num6z2"/>
    <w:rsid w:val="009538DA"/>
    <w:rPr>
      <w:rFonts w:ascii="Wingdings" w:hAnsi="Wingdings"/>
    </w:rPr>
  </w:style>
  <w:style w:type="character" w:customStyle="1" w:styleId="WW8Num6z3">
    <w:name w:val="WW8Num6z3"/>
    <w:rsid w:val="009538DA"/>
    <w:rPr>
      <w:rFonts w:ascii="Symbol" w:hAnsi="Symbol"/>
    </w:rPr>
  </w:style>
  <w:style w:type="character" w:customStyle="1" w:styleId="WW8Num7z0">
    <w:name w:val="WW8Num7z0"/>
    <w:rsid w:val="009538DA"/>
    <w:rPr>
      <w:rFonts w:ascii="Verdana" w:eastAsia="Times New Roman" w:hAnsi="Verdana" w:cs="Times New Roman"/>
    </w:rPr>
  </w:style>
  <w:style w:type="character" w:customStyle="1" w:styleId="WW8Num7z1">
    <w:name w:val="WW8Num7z1"/>
    <w:rsid w:val="009538DA"/>
    <w:rPr>
      <w:rFonts w:ascii="Courier New" w:hAnsi="Courier New" w:cs="Courier New"/>
    </w:rPr>
  </w:style>
  <w:style w:type="character" w:customStyle="1" w:styleId="WW8Num7z2">
    <w:name w:val="WW8Num7z2"/>
    <w:rsid w:val="009538DA"/>
    <w:rPr>
      <w:rFonts w:ascii="Wingdings" w:hAnsi="Wingdings"/>
    </w:rPr>
  </w:style>
  <w:style w:type="character" w:customStyle="1" w:styleId="WW8Num7z3">
    <w:name w:val="WW8Num7z3"/>
    <w:rsid w:val="009538DA"/>
    <w:rPr>
      <w:rFonts w:ascii="Symbol" w:hAnsi="Symbol"/>
    </w:rPr>
  </w:style>
  <w:style w:type="character" w:customStyle="1" w:styleId="WW8Num8z0">
    <w:name w:val="WW8Num8z0"/>
    <w:rsid w:val="009538DA"/>
    <w:rPr>
      <w:rFonts w:ascii="Verdana" w:eastAsia="Times New Roman" w:hAnsi="Verdana" w:cs="Times New Roman"/>
    </w:rPr>
  </w:style>
  <w:style w:type="character" w:customStyle="1" w:styleId="WW8Num8z1">
    <w:name w:val="WW8Num8z1"/>
    <w:rsid w:val="009538DA"/>
    <w:rPr>
      <w:rFonts w:ascii="Courier New" w:hAnsi="Courier New" w:cs="Courier New"/>
    </w:rPr>
  </w:style>
  <w:style w:type="character" w:customStyle="1" w:styleId="WW8Num8z2">
    <w:name w:val="WW8Num8z2"/>
    <w:rsid w:val="009538DA"/>
    <w:rPr>
      <w:rFonts w:ascii="Wingdings" w:hAnsi="Wingdings"/>
    </w:rPr>
  </w:style>
  <w:style w:type="character" w:customStyle="1" w:styleId="WW8Num8z3">
    <w:name w:val="WW8Num8z3"/>
    <w:rsid w:val="009538DA"/>
    <w:rPr>
      <w:rFonts w:ascii="Symbol" w:hAnsi="Symbol"/>
    </w:rPr>
  </w:style>
  <w:style w:type="character" w:customStyle="1" w:styleId="WW8Num12z0">
    <w:name w:val="WW8Num12z0"/>
    <w:rsid w:val="009538DA"/>
    <w:rPr>
      <w:rFonts w:ascii="Symbol" w:hAnsi="Symbol"/>
      <w:color w:val="auto"/>
    </w:rPr>
  </w:style>
  <w:style w:type="character" w:customStyle="1" w:styleId="WW8Num12z1">
    <w:name w:val="WW8Num12z1"/>
    <w:rsid w:val="009538DA"/>
    <w:rPr>
      <w:rFonts w:ascii="Wingdings" w:hAnsi="Wingdings"/>
    </w:rPr>
  </w:style>
  <w:style w:type="character" w:customStyle="1" w:styleId="WW8Num12z3">
    <w:name w:val="WW8Num12z3"/>
    <w:rsid w:val="009538DA"/>
    <w:rPr>
      <w:rFonts w:ascii="Symbol" w:hAnsi="Symbol"/>
    </w:rPr>
  </w:style>
  <w:style w:type="character" w:customStyle="1" w:styleId="WW8Num12z4">
    <w:name w:val="WW8Num12z4"/>
    <w:rsid w:val="009538DA"/>
    <w:rPr>
      <w:rFonts w:ascii="Courier New" w:hAnsi="Courier New"/>
    </w:rPr>
  </w:style>
  <w:style w:type="character" w:customStyle="1" w:styleId="WW8Num14z0">
    <w:name w:val="WW8Num14z0"/>
    <w:rsid w:val="009538DA"/>
    <w:rPr>
      <w:rFonts w:ascii="Verdana" w:eastAsia="Times New Roman" w:hAnsi="Verdana" w:cs="Times New Roman"/>
    </w:rPr>
  </w:style>
  <w:style w:type="character" w:customStyle="1" w:styleId="WW8Num14z1">
    <w:name w:val="WW8Num14z1"/>
    <w:rsid w:val="009538DA"/>
    <w:rPr>
      <w:rFonts w:ascii="Courier New" w:hAnsi="Courier New" w:cs="Courier New"/>
    </w:rPr>
  </w:style>
  <w:style w:type="character" w:customStyle="1" w:styleId="WW8Num14z2">
    <w:name w:val="WW8Num14z2"/>
    <w:rsid w:val="009538DA"/>
    <w:rPr>
      <w:rFonts w:ascii="Wingdings" w:hAnsi="Wingdings"/>
    </w:rPr>
  </w:style>
  <w:style w:type="character" w:customStyle="1" w:styleId="WW8Num14z3">
    <w:name w:val="WW8Num14z3"/>
    <w:rsid w:val="009538DA"/>
    <w:rPr>
      <w:rFonts w:ascii="Symbol" w:hAnsi="Symbol"/>
    </w:rPr>
  </w:style>
  <w:style w:type="character" w:customStyle="1" w:styleId="Standardnpsmoodstavce1">
    <w:name w:val="Standardní písmo odstavce1"/>
    <w:rsid w:val="009538DA"/>
  </w:style>
  <w:style w:type="character" w:customStyle="1" w:styleId="Nadpis3Char">
    <w:name w:val="Nadpis 3 Char"/>
    <w:rsid w:val="009538DA"/>
    <w:rPr>
      <w:rFonts w:ascii="Arial" w:hAnsi="Arial" w:cs="Arial"/>
      <w:b/>
      <w:bCs/>
      <w:sz w:val="26"/>
      <w:szCs w:val="26"/>
      <w:lang w:val="cs-CZ" w:eastAsia="ar-SA" w:bidi="ar-SA"/>
    </w:rPr>
  </w:style>
  <w:style w:type="character" w:styleId="Hypertextovodkaz">
    <w:name w:val="Hyperlink"/>
    <w:uiPriority w:val="99"/>
    <w:rsid w:val="009538DA"/>
    <w:rPr>
      <w:color w:val="0000FF"/>
      <w:u w:val="single"/>
    </w:rPr>
  </w:style>
  <w:style w:type="character" w:styleId="Siln">
    <w:name w:val="Strong"/>
    <w:qFormat/>
    <w:rsid w:val="009538DA"/>
    <w:rPr>
      <w:b/>
      <w:bCs/>
    </w:rPr>
  </w:style>
  <w:style w:type="character" w:styleId="Zdraznn">
    <w:name w:val="Emphasis"/>
    <w:uiPriority w:val="20"/>
    <w:qFormat/>
    <w:rsid w:val="009538DA"/>
    <w:rPr>
      <w:i/>
      <w:iCs/>
    </w:rPr>
  </w:style>
  <w:style w:type="character" w:customStyle="1" w:styleId="Znaekapoznpodearou">
    <w:name w:val="Znaeka pozn. pod earou"/>
    <w:rsid w:val="009538DA"/>
    <w:rPr>
      <w:rFonts w:cs="Arial"/>
      <w:color w:val="000000"/>
    </w:rPr>
  </w:style>
  <w:style w:type="character" w:customStyle="1" w:styleId="DefaultChar">
    <w:name w:val="Default Char"/>
    <w:rsid w:val="009538DA"/>
    <w:rPr>
      <w:rFonts w:ascii="Arial" w:hAnsi="Arial" w:cs="Arial"/>
      <w:color w:val="000000"/>
      <w:sz w:val="24"/>
      <w:szCs w:val="24"/>
      <w:lang w:val="cs-CZ" w:eastAsia="ar-SA" w:bidi="ar-SA"/>
    </w:rPr>
  </w:style>
  <w:style w:type="character" w:customStyle="1" w:styleId="Nadpis2Char">
    <w:name w:val="Nadpis 2 Char"/>
    <w:basedOn w:val="DefaultChar"/>
    <w:rsid w:val="009538DA"/>
    <w:rPr>
      <w:rFonts w:ascii="Arial" w:hAnsi="Arial" w:cs="Arial"/>
      <w:color w:val="000000"/>
      <w:sz w:val="24"/>
      <w:szCs w:val="24"/>
      <w:lang w:val="cs-CZ" w:eastAsia="ar-SA" w:bidi="ar-SA"/>
    </w:rPr>
  </w:style>
  <w:style w:type="character" w:customStyle="1" w:styleId="TextbublinyChar">
    <w:name w:val="Text bubliny Char"/>
    <w:rsid w:val="009538DA"/>
    <w:rPr>
      <w:rFonts w:ascii="Tahoma" w:hAnsi="Tahoma" w:cs="Tahoma"/>
      <w:sz w:val="16"/>
      <w:szCs w:val="16"/>
    </w:rPr>
  </w:style>
  <w:style w:type="character" w:customStyle="1" w:styleId="ZpatChar">
    <w:name w:val="Zápatí Char"/>
    <w:uiPriority w:val="99"/>
    <w:rsid w:val="009538DA"/>
    <w:rPr>
      <w:sz w:val="24"/>
      <w:szCs w:val="24"/>
    </w:rPr>
  </w:style>
  <w:style w:type="character" w:customStyle="1" w:styleId="FontStyle18">
    <w:name w:val="Font Style18"/>
    <w:rsid w:val="009538DA"/>
    <w:rPr>
      <w:rFonts w:ascii="Arial" w:hAnsi="Arial" w:cs="Arial"/>
      <w:sz w:val="14"/>
      <w:szCs w:val="14"/>
    </w:rPr>
  </w:style>
  <w:style w:type="character" w:customStyle="1" w:styleId="apple-style-span">
    <w:name w:val="apple-style-span"/>
    <w:basedOn w:val="Standardnpsmoodstavce1"/>
    <w:rsid w:val="009538DA"/>
  </w:style>
  <w:style w:type="character" w:customStyle="1" w:styleId="Symbolyproslovn">
    <w:name w:val="Symboly pro číslování"/>
    <w:rsid w:val="009538DA"/>
  </w:style>
  <w:style w:type="paragraph" w:customStyle="1" w:styleId="Nadpis">
    <w:name w:val="Nadpis"/>
    <w:basedOn w:val="Normln"/>
    <w:next w:val="Zkladntext"/>
    <w:rsid w:val="009538D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Default"/>
    <w:next w:val="Default"/>
    <w:rsid w:val="009538DA"/>
    <w:rPr>
      <w:rFonts w:cs="Times New Roman"/>
      <w:color w:val="auto"/>
    </w:rPr>
  </w:style>
  <w:style w:type="paragraph" w:styleId="Seznam">
    <w:name w:val="List"/>
    <w:basedOn w:val="Zkladntext"/>
    <w:rsid w:val="009538DA"/>
    <w:rPr>
      <w:rFonts w:cs="Tahoma"/>
    </w:rPr>
  </w:style>
  <w:style w:type="paragraph" w:customStyle="1" w:styleId="Popisek">
    <w:name w:val="Popisek"/>
    <w:basedOn w:val="Normln"/>
    <w:rsid w:val="009538DA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9538DA"/>
    <w:pPr>
      <w:suppressLineNumbers/>
    </w:pPr>
    <w:rPr>
      <w:rFonts w:cs="Tahoma"/>
    </w:rPr>
  </w:style>
  <w:style w:type="paragraph" w:customStyle="1" w:styleId="Default">
    <w:name w:val="Default"/>
    <w:qFormat/>
    <w:rsid w:val="009538DA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FormtovanvHTML">
    <w:name w:val="HTML Preformatted"/>
    <w:basedOn w:val="Default"/>
    <w:next w:val="Default"/>
    <w:rsid w:val="009538DA"/>
    <w:rPr>
      <w:rFonts w:cs="Times New Roman"/>
      <w:color w:val="auto"/>
    </w:rPr>
  </w:style>
  <w:style w:type="paragraph" w:styleId="Obsah2">
    <w:name w:val="toc 2"/>
    <w:basedOn w:val="Normln"/>
    <w:next w:val="Normln"/>
    <w:semiHidden/>
    <w:rsid w:val="009538DA"/>
    <w:pPr>
      <w:tabs>
        <w:tab w:val="left" w:pos="960"/>
        <w:tab w:val="right" w:leader="dot" w:pos="10430"/>
      </w:tabs>
      <w:ind w:left="240"/>
    </w:pPr>
    <w:rPr>
      <w:rFonts w:ascii="Arial" w:hAnsi="Arial" w:cs="Arial"/>
      <w:b/>
      <w:bCs/>
      <w:sz w:val="18"/>
    </w:rPr>
  </w:style>
  <w:style w:type="paragraph" w:styleId="Obsah1">
    <w:name w:val="toc 1"/>
    <w:basedOn w:val="Normln"/>
    <w:next w:val="Normln"/>
    <w:semiHidden/>
    <w:rsid w:val="009538DA"/>
    <w:pPr>
      <w:spacing w:before="60" w:after="60"/>
    </w:pPr>
    <w:rPr>
      <w:rFonts w:ascii="Verdana" w:hAnsi="Verdana"/>
      <w:b/>
      <w:szCs w:val="28"/>
    </w:rPr>
  </w:style>
  <w:style w:type="paragraph" w:styleId="Obsah3">
    <w:name w:val="toc 3"/>
    <w:basedOn w:val="Normln"/>
    <w:next w:val="Normln"/>
    <w:semiHidden/>
    <w:rsid w:val="009538DA"/>
    <w:pPr>
      <w:ind w:left="480"/>
    </w:pPr>
  </w:style>
  <w:style w:type="paragraph" w:customStyle="1" w:styleId="typepoi1">
    <w:name w:val="typepoi1"/>
    <w:basedOn w:val="Normln"/>
    <w:rsid w:val="009538DA"/>
    <w:pPr>
      <w:spacing w:line="336" w:lineRule="auto"/>
    </w:pPr>
    <w:rPr>
      <w:color w:val="666666"/>
    </w:rPr>
  </w:style>
  <w:style w:type="paragraph" w:customStyle="1" w:styleId="vzaddrbox1">
    <w:name w:val="vzaddrbox1"/>
    <w:basedOn w:val="Normln"/>
    <w:rsid w:val="009538DA"/>
    <w:pPr>
      <w:spacing w:line="336" w:lineRule="auto"/>
    </w:pPr>
  </w:style>
  <w:style w:type="paragraph" w:styleId="Zhlav">
    <w:name w:val="header"/>
    <w:basedOn w:val="Normln"/>
    <w:rsid w:val="009538DA"/>
  </w:style>
  <w:style w:type="paragraph" w:styleId="Zpat">
    <w:name w:val="footer"/>
    <w:basedOn w:val="Normln"/>
    <w:uiPriority w:val="99"/>
    <w:rsid w:val="009538DA"/>
  </w:style>
  <w:style w:type="paragraph" w:styleId="Normlnweb">
    <w:name w:val="Normal (Web)"/>
    <w:basedOn w:val="Normln"/>
    <w:uiPriority w:val="99"/>
    <w:qFormat/>
    <w:rsid w:val="009538DA"/>
    <w:pPr>
      <w:spacing w:before="280" w:after="280"/>
    </w:pPr>
    <w:rPr>
      <w:color w:val="000000"/>
    </w:rPr>
  </w:style>
  <w:style w:type="paragraph" w:customStyle="1" w:styleId="Textpoznpodearou">
    <w:name w:val="Text pozn. pod earou"/>
    <w:basedOn w:val="Default"/>
    <w:next w:val="Default"/>
    <w:rsid w:val="009538DA"/>
    <w:rPr>
      <w:rFonts w:ascii="Arial Narrow" w:hAnsi="Arial Narrow" w:cs="Times New Roman"/>
      <w:color w:val="auto"/>
    </w:rPr>
  </w:style>
  <w:style w:type="paragraph" w:styleId="Textbubliny">
    <w:name w:val="Balloon Text"/>
    <w:basedOn w:val="Normln"/>
    <w:rsid w:val="009538D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link w:val="OdstavecseseznamemChar"/>
    <w:uiPriority w:val="34"/>
    <w:qFormat/>
    <w:rsid w:val="009538DA"/>
    <w:pPr>
      <w:ind w:left="720"/>
    </w:pPr>
  </w:style>
  <w:style w:type="paragraph" w:styleId="Obsah4">
    <w:name w:val="toc 4"/>
    <w:basedOn w:val="Rejstk"/>
    <w:semiHidden/>
    <w:rsid w:val="009538DA"/>
    <w:pPr>
      <w:tabs>
        <w:tab w:val="right" w:leader="dot" w:pos="9637"/>
      </w:tabs>
      <w:ind w:left="849"/>
    </w:pPr>
  </w:style>
  <w:style w:type="paragraph" w:styleId="Obsah5">
    <w:name w:val="toc 5"/>
    <w:basedOn w:val="Rejstk"/>
    <w:semiHidden/>
    <w:rsid w:val="009538DA"/>
    <w:pPr>
      <w:tabs>
        <w:tab w:val="right" w:leader="dot" w:pos="9637"/>
      </w:tabs>
      <w:ind w:left="1132"/>
    </w:pPr>
  </w:style>
  <w:style w:type="paragraph" w:styleId="Obsah6">
    <w:name w:val="toc 6"/>
    <w:basedOn w:val="Rejstk"/>
    <w:semiHidden/>
    <w:rsid w:val="009538DA"/>
    <w:pPr>
      <w:tabs>
        <w:tab w:val="right" w:leader="dot" w:pos="9637"/>
      </w:tabs>
      <w:ind w:left="1415"/>
    </w:pPr>
  </w:style>
  <w:style w:type="paragraph" w:styleId="Obsah7">
    <w:name w:val="toc 7"/>
    <w:basedOn w:val="Rejstk"/>
    <w:semiHidden/>
    <w:rsid w:val="009538DA"/>
    <w:pPr>
      <w:tabs>
        <w:tab w:val="right" w:leader="dot" w:pos="9637"/>
      </w:tabs>
      <w:ind w:left="1698"/>
    </w:pPr>
  </w:style>
  <w:style w:type="paragraph" w:styleId="Obsah8">
    <w:name w:val="toc 8"/>
    <w:basedOn w:val="Rejstk"/>
    <w:semiHidden/>
    <w:rsid w:val="009538DA"/>
    <w:pPr>
      <w:tabs>
        <w:tab w:val="right" w:leader="dot" w:pos="9637"/>
      </w:tabs>
      <w:ind w:left="1981"/>
    </w:pPr>
  </w:style>
  <w:style w:type="paragraph" w:styleId="Obsah9">
    <w:name w:val="toc 9"/>
    <w:basedOn w:val="Rejstk"/>
    <w:semiHidden/>
    <w:rsid w:val="009538DA"/>
    <w:pPr>
      <w:tabs>
        <w:tab w:val="right" w:leader="dot" w:pos="9637"/>
      </w:tabs>
      <w:ind w:left="2264"/>
    </w:pPr>
  </w:style>
  <w:style w:type="paragraph" w:customStyle="1" w:styleId="Obsah10">
    <w:name w:val="Obsah 10"/>
    <w:basedOn w:val="Rejstk"/>
    <w:rsid w:val="009538DA"/>
    <w:pPr>
      <w:tabs>
        <w:tab w:val="right" w:leader="dot" w:pos="9637"/>
      </w:tabs>
      <w:ind w:left="2547"/>
    </w:pPr>
  </w:style>
  <w:style w:type="paragraph" w:customStyle="1" w:styleId="Obsahtabulky">
    <w:name w:val="Obsah tabulky"/>
    <w:basedOn w:val="Normln"/>
    <w:rsid w:val="009538DA"/>
    <w:pPr>
      <w:suppressLineNumbers/>
    </w:pPr>
  </w:style>
  <w:style w:type="paragraph" w:customStyle="1" w:styleId="Nadpistabulky">
    <w:name w:val="Nadpis tabulky"/>
    <w:basedOn w:val="Obsahtabulky"/>
    <w:rsid w:val="009538DA"/>
    <w:pPr>
      <w:jc w:val="center"/>
    </w:pPr>
    <w:rPr>
      <w:b/>
      <w:bCs/>
    </w:rPr>
  </w:style>
  <w:style w:type="paragraph" w:customStyle="1" w:styleId="Nzevprojektu">
    <w:name w:val="Název projektu"/>
    <w:basedOn w:val="Normln"/>
    <w:rsid w:val="00014372"/>
    <w:pPr>
      <w:suppressAutoHyphens w:val="0"/>
      <w:jc w:val="center"/>
    </w:pPr>
    <w:rPr>
      <w:rFonts w:ascii="Verdana" w:hAnsi="Verdana"/>
      <w:b/>
      <w:caps/>
      <w:color w:val="000080"/>
      <w:sz w:val="34"/>
      <w:szCs w:val="36"/>
      <w:lang w:eastAsia="cs-CZ"/>
    </w:rPr>
  </w:style>
  <w:style w:type="paragraph" w:styleId="Prosttext">
    <w:name w:val="Plain Text"/>
    <w:basedOn w:val="Normln"/>
    <w:rsid w:val="006F7248"/>
    <w:pPr>
      <w:suppressAutoHyphens w:val="0"/>
    </w:pPr>
    <w:rPr>
      <w:rFonts w:ascii="Courier New" w:hAnsi="Courier New" w:cs="Courier New"/>
      <w:sz w:val="20"/>
      <w:szCs w:val="20"/>
      <w:lang w:eastAsia="cs-CZ"/>
    </w:rPr>
  </w:style>
  <w:style w:type="paragraph" w:styleId="Zkladntext3">
    <w:name w:val="Body Text 3"/>
    <w:basedOn w:val="Normln"/>
    <w:rsid w:val="006F7248"/>
    <w:pPr>
      <w:suppressAutoHyphens w:val="0"/>
      <w:spacing w:after="120"/>
    </w:pPr>
    <w:rPr>
      <w:sz w:val="16"/>
      <w:szCs w:val="16"/>
      <w:lang w:eastAsia="cs-CZ"/>
    </w:rPr>
  </w:style>
  <w:style w:type="table" w:styleId="Mkatabulky">
    <w:name w:val="Table Grid"/>
    <w:basedOn w:val="Normlntabulka"/>
    <w:rsid w:val="00AC4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zloendokumentu">
    <w:name w:val="Document Map"/>
    <w:basedOn w:val="Normln"/>
    <w:semiHidden/>
    <w:rsid w:val="00B0398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poznpodarou">
    <w:name w:val="footnote text"/>
    <w:basedOn w:val="Normln"/>
    <w:link w:val="TextpoznpodarouChar"/>
    <w:rsid w:val="00BB6220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BB6220"/>
    <w:rPr>
      <w:rFonts w:ascii="Calibri" w:hAnsi="Calibri"/>
      <w:lang w:eastAsia="ar-SA"/>
    </w:rPr>
  </w:style>
  <w:style w:type="character" w:styleId="Znakapoznpodarou">
    <w:name w:val="footnote reference"/>
    <w:rsid w:val="00BB6220"/>
    <w:rPr>
      <w:vertAlign w:val="superscript"/>
    </w:rPr>
  </w:style>
  <w:style w:type="character" w:styleId="Odkaznakoment">
    <w:name w:val="annotation reference"/>
    <w:basedOn w:val="Standardnpsmoodstavce"/>
    <w:uiPriority w:val="99"/>
    <w:unhideWhenUsed/>
    <w:rsid w:val="0063358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58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58B"/>
    <w:rPr>
      <w:rFonts w:ascii="Calibri" w:hAnsi="Calibri"/>
      <w:lang w:eastAsia="ar-SA"/>
    </w:rPr>
  </w:style>
  <w:style w:type="character" w:customStyle="1" w:styleId="OdstavecseseznamemChar">
    <w:name w:val="Odstavec se seznamem Char"/>
    <w:link w:val="Odstavecseseznamem"/>
    <w:uiPriority w:val="34"/>
    <w:qFormat/>
    <w:rsid w:val="00FF06C0"/>
    <w:rPr>
      <w:rFonts w:ascii="Calibri" w:hAnsi="Calibri"/>
      <w:sz w:val="24"/>
      <w:szCs w:val="24"/>
      <w:lang w:eastAsia="ar-SA"/>
    </w:rPr>
  </w:style>
  <w:style w:type="paragraph" w:customStyle="1" w:styleId="Styl">
    <w:name w:val="Styl"/>
    <w:rsid w:val="0040608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C03796"/>
    <w:rPr>
      <w:rFonts w:ascii="Calibri" w:hAnsi="Calibri" w:cs="Arial"/>
      <w:b/>
      <w:bCs/>
      <w:color w:val="2E74B5"/>
      <w:kern w:val="1"/>
      <w:sz w:val="28"/>
      <w:szCs w:val="32"/>
      <w:lang w:eastAsia="ar-SA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70622"/>
    <w:rPr>
      <w:color w:val="605E5C"/>
      <w:shd w:val="clear" w:color="auto" w:fill="E1DFDD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A7469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A7469D"/>
    <w:rPr>
      <w:rFonts w:ascii="Calibri" w:hAnsi="Calibri"/>
      <w:b/>
      <w:bCs/>
      <w:lang w:eastAsia="ar-SA"/>
    </w:rPr>
  </w:style>
  <w:style w:type="paragraph" w:customStyle="1" w:styleId="Eodsazenfurt0">
    <w:name w:val="E odsazení furt 0"/>
    <w:basedOn w:val="Normln"/>
    <w:rsid w:val="00F13011"/>
    <w:pPr>
      <w:suppressAutoHyphens w:val="0"/>
    </w:pPr>
    <w:rPr>
      <w:rFonts w:ascii="Tahoma" w:eastAsiaTheme="minorHAnsi" w:hAnsi="Tahoma" w:cs="Tahoma"/>
      <w:sz w:val="20"/>
      <w:szCs w:val="20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122CA2"/>
    <w:rPr>
      <w:color w:val="605E5C"/>
      <w:shd w:val="clear" w:color="auto" w:fill="E1DFDD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4C77F6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AB0675"/>
    <w:rPr>
      <w:rFonts w:ascii="Calibri" w:hAnsi="Calibri"/>
      <w:sz w:val="24"/>
      <w:szCs w:val="24"/>
      <w:lang w:eastAsia="ar-SA"/>
    </w:rPr>
  </w:style>
  <w:style w:type="character" w:styleId="Sledovanodkaz">
    <w:name w:val="FollowedHyperlink"/>
    <w:basedOn w:val="Standardnpsmoodstavce"/>
    <w:semiHidden/>
    <w:unhideWhenUsed/>
    <w:rsid w:val="00362A77"/>
    <w:rPr>
      <w:color w:val="800080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74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4157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364">
              <w:marLeft w:val="600"/>
              <w:marRight w:val="0"/>
              <w:marTop w:val="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1583">
              <w:marLeft w:val="600"/>
              <w:marRight w:val="0"/>
              <w:marTop w:val="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140235">
              <w:marLeft w:val="600"/>
              <w:marRight w:val="0"/>
              <w:marTop w:val="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22146">
              <w:marLeft w:val="600"/>
              <w:marRight w:val="0"/>
              <w:marTop w:val="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9197">
              <w:marLeft w:val="600"/>
              <w:marRight w:val="0"/>
              <w:marTop w:val="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202678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4537">
              <w:marLeft w:val="600"/>
              <w:marRight w:val="0"/>
              <w:marTop w:val="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62443">
              <w:marLeft w:val="600"/>
              <w:marRight w:val="0"/>
              <w:marTop w:val="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6965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8067">
              <w:marLeft w:val="600"/>
              <w:marRight w:val="0"/>
              <w:marTop w:val="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9865">
              <w:marLeft w:val="600"/>
              <w:marRight w:val="0"/>
              <w:marTop w:val="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4283">
              <w:marLeft w:val="600"/>
              <w:marRight w:val="0"/>
              <w:marTop w:val="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0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0573">
          <w:marLeft w:val="6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66928">
          <w:marLeft w:val="6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5188">
          <w:marLeft w:val="6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4860">
          <w:marLeft w:val="6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8400">
          <w:marLeft w:val="6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4876">
          <w:marLeft w:val="6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kosovahora.cz" TargetMode="External"/><Relationship Id="rId13" Type="http://schemas.openxmlformats.org/officeDocument/2006/relationships/hyperlink" Target="https://www............................................../" TargetMode="External"/><Relationship Id="rId18" Type="http://schemas.openxmlformats.org/officeDocument/2006/relationships/hyperlink" Target="https://www.aspi.cz/products/lawText/1/86384/1/ASPI%253A/134/2016%20Sb.%252374.1.d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.........................................../" TargetMode="External"/><Relationship Id="rId17" Type="http://schemas.openxmlformats.org/officeDocument/2006/relationships/hyperlink" Target="https://www.aspi.cz/products/lawText/1/86384/1/ASPI%253A/134/2016%20Sb.%252374.1.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spi.cz/products/lawText/1/86384/1/ASPI%253A/134/2016%20Sb.%252374.1.b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...................................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aspi.cz/products/lawText/1/86384/1/ASPI%253A/134/2016%20Sb.%252374.1.b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..................................." TargetMode="External"/><Relationship Id="rId19" Type="http://schemas.openxmlformats.org/officeDocument/2006/relationships/hyperlink" Target="https://www.aspi.cz/products/lawText/1/86384/1/ASPI%253A/134/2016%20Sb.%252374.1.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:..................................." TargetMode="External"/><Relationship Id="rId14" Type="http://schemas.openxmlformats.org/officeDocument/2006/relationships/hyperlink" Target="https://www.aspi.cz/products/lawText/1/86384/1/ASPI%253A/134/2016%20Sb.%252374.1.a" TargetMode="External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39D3F-5573-4C34-8B26-C2AAF59F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11</Pages>
  <Words>3664</Words>
  <Characters>21623</Characters>
  <Application>Microsoft Office Word</Application>
  <DocSecurity>0</DocSecurity>
  <Lines>180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 k podání nabídek</vt:lpstr>
    </vt:vector>
  </TitlesOfParts>
  <Company>Marek Vlastník</Company>
  <LinksUpToDate>false</LinksUpToDate>
  <CharactersWithSpaces>25237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 k podání nabídek</dc:title>
  <dc:subject/>
  <dc:creator>rabas</dc:creator>
  <cp:keywords/>
  <dc:description/>
  <cp:lastModifiedBy>Petr Benda</cp:lastModifiedBy>
  <cp:revision>28</cp:revision>
  <cp:lastPrinted>2019-12-19T12:07:00Z</cp:lastPrinted>
  <dcterms:created xsi:type="dcterms:W3CDTF">2024-06-10T10:37:00Z</dcterms:created>
  <dcterms:modified xsi:type="dcterms:W3CDTF">2024-07-08T21:52:00Z</dcterms:modified>
</cp:coreProperties>
</file>